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FFC55" w14:textId="62F9DD66" w:rsidR="0026717A" w:rsidRDefault="0094023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4905042" wp14:editId="137A0F85">
            <wp:simplePos x="0" y="0"/>
            <wp:positionH relativeFrom="page">
              <wp:align>center</wp:align>
            </wp:positionH>
            <wp:positionV relativeFrom="paragraph">
              <wp:posOffset>-781050</wp:posOffset>
            </wp:positionV>
            <wp:extent cx="7086600" cy="1095375"/>
            <wp:effectExtent l="0" t="0" r="0" b="9525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001F58" w14:textId="77777777" w:rsidR="00997514" w:rsidRDefault="00997514" w:rsidP="00512832">
      <w:pPr>
        <w:tabs>
          <w:tab w:val="left" w:pos="2730"/>
        </w:tabs>
        <w:spacing w:after="0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52BF6456" w14:textId="6AEA7ADE" w:rsidR="00997514" w:rsidRDefault="0026717A" w:rsidP="00512832">
      <w:pPr>
        <w:tabs>
          <w:tab w:val="left" w:pos="2730"/>
          <w:tab w:val="left" w:pos="3075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940237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</w:p>
    <w:p w14:paraId="13790A44" w14:textId="40788B63" w:rsidR="0026717A" w:rsidRPr="00997514" w:rsidRDefault="00506529" w:rsidP="00512832">
      <w:pPr>
        <w:tabs>
          <w:tab w:val="left" w:pos="2010"/>
          <w:tab w:val="left" w:pos="2730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940237">
        <w:rPr>
          <w:rFonts w:ascii="Times New Roman" w:hAnsi="Times New Roman" w:cs="Times New Roman"/>
          <w:b/>
          <w:caps/>
          <w:sz w:val="24"/>
          <w:szCs w:val="24"/>
          <w:lang w:val="sq-AL"/>
        </w:rPr>
        <w:t>DREJTORIA E BURIMEVE NJERëZORE</w:t>
      </w:r>
    </w:p>
    <w:p w14:paraId="258B9012" w14:textId="77777777" w:rsidR="00940237" w:rsidRPr="00940237" w:rsidRDefault="00940237" w:rsidP="00512832">
      <w:pPr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14:paraId="3111768F" w14:textId="208C49D0" w:rsidR="0026717A" w:rsidRPr="00624285" w:rsidRDefault="0026717A" w:rsidP="00624285">
      <w:pPr>
        <w:tabs>
          <w:tab w:val="left" w:pos="2730"/>
        </w:tabs>
        <w:ind w:left="-90" w:hanging="90"/>
        <w:rPr>
          <w:rFonts w:ascii="Times New Roman" w:hAnsi="Times New Roman" w:cs="Times New Roman"/>
          <w:sz w:val="24"/>
          <w:szCs w:val="24"/>
          <w:lang w:val="sq-AL"/>
        </w:rPr>
      </w:pPr>
      <w:r w:rsidRPr="00A770F3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</w:t>
      </w:r>
      <w:r w:rsidR="00997514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më___.___.202</w:t>
      </w:r>
      <w:r w:rsidR="00A615F7">
        <w:rPr>
          <w:rFonts w:ascii="Times New Roman" w:hAnsi="Times New Roman" w:cs="Times New Roman"/>
          <w:sz w:val="24"/>
          <w:szCs w:val="24"/>
          <w:lang w:val="sq-AL"/>
        </w:rPr>
        <w:t>3</w:t>
      </w:r>
    </w:p>
    <w:p w14:paraId="05FE2558" w14:textId="77777777" w:rsidR="00913192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14:paraId="01EB48D6" w14:textId="77777777" w:rsidR="006070AA" w:rsidRDefault="00913192" w:rsidP="00403069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LËVIZJE PARALELE </w:t>
      </w:r>
      <w:r w:rsidR="006070A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403069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</w:t>
      </w:r>
      <w:r w:rsidR="00403069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IN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7F346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NË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SH</w:t>
      </w:r>
      <w:r w:rsidR="00A0082C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7F346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26717A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14:paraId="3A55DF22" w14:textId="77777777" w:rsidR="00FA4867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7F115B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14:paraId="0B5DE756" w14:textId="77777777" w:rsidR="00A66BC2" w:rsidRPr="007F115B" w:rsidRDefault="00A66BC2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14:paraId="2C807967" w14:textId="3C34E383" w:rsidR="000B4880" w:rsidRPr="007F115B" w:rsidRDefault="00A66BC2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Specialist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Sektorin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Medias </w:t>
      </w:r>
      <w:proofErr w:type="spellStart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</w:t>
      </w:r>
      <w:r w:rsidR="004319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Drejtoris</w:t>
      </w:r>
      <w:r w:rsidR="004319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4319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Medias </w:t>
      </w:r>
      <w:proofErr w:type="spellStart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Teknologjis</w:t>
      </w:r>
      <w:r w:rsidR="004319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F81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Inovacionit</w:t>
      </w:r>
      <w:proofErr w:type="spellEnd"/>
    </w:p>
    <w:p w14:paraId="57BE2FDF" w14:textId="77777777" w:rsidR="00A66BC2" w:rsidRPr="007F115B" w:rsidRDefault="00A66BC2" w:rsidP="00A66BC2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zbatim</w:t>
      </w:r>
      <w:proofErr w:type="spellEnd"/>
      <w:r w:rsidRPr="00CC58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7D3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7D3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nëpunësin</w:t>
      </w:r>
      <w:proofErr w:type="spellEnd"/>
      <w:r w:rsidRPr="007D3D2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Pr="00CC58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Calibri" w:hAnsi="Calibri" w:cs="Times New Roman"/>
          <w:color w:val="000000" w:themeColor="text1"/>
          <w:sz w:val="24"/>
          <w:szCs w:val="24"/>
        </w:rPr>
        <w:t>(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>
        <w:rPr>
          <w:rFonts w:ascii="Calibri" w:hAnsi="Calibri" w:cs="Times New Roman"/>
          <w:color w:val="000000" w:themeColor="text1"/>
          <w:sz w:val="24"/>
          <w:szCs w:val="24"/>
        </w:rPr>
        <w:t>)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neni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25,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endimit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Këshillit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Ministrave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243,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18/03/2015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pranimin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lëvizjen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perjudhën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provës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emërimin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D3D2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  <w:r>
        <w:rPr>
          <w:rFonts w:ascii="Calibri" w:eastAsia="Times New Roman" w:hAnsi="Calibri" w:cs="Times New Roman"/>
          <w:color w:val="000000" w:themeColor="text1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Burimeve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civil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363F547B" w14:textId="60B3A44C" w:rsidR="00913192" w:rsidRPr="007F115B" w:rsidRDefault="00913192" w:rsidP="006070AA">
      <w:pPr>
        <w:pStyle w:val="NoSpacing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(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="006277B5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Specialist </w:t>
      </w:r>
      <w:proofErr w:type="spellStart"/>
      <w:r w:rsidR="000B4880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="000B4880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B4880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Sektorin</w:t>
      </w:r>
      <w:proofErr w:type="spellEnd"/>
      <w:r w:rsidR="000B4880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r w:rsidR="00C129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Medias</w:t>
      </w:r>
      <w:r w:rsidR="007F115B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</w:t>
      </w:r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kategoria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pagës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A220C"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IV-</w:t>
      </w:r>
      <w:r w:rsidR="005128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14:paraId="3698BDB0" w14:textId="77777777" w:rsidR="00913192" w:rsidRPr="008F03C8" w:rsidRDefault="00913192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sipër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u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ofrohet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fillimisht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nëpunësve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njëjtës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!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Nëse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konkurimin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nëpërmjet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shërbimin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F03C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</w:p>
    <w:p w14:paraId="1CB1DBF6" w14:textId="77777777" w:rsidR="00FA4867" w:rsidRPr="007F115B" w:rsidRDefault="00913192" w:rsidP="00940237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procedurat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lëvizje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shërbimin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civil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kategorinë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ekzekutive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aplikohet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njëjtën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kohë</w:t>
      </w:r>
      <w:proofErr w:type="spellEnd"/>
      <w:r w:rsidRPr="007F11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</w:p>
    <w:p w14:paraId="6E5029BB" w14:textId="77777777" w:rsidR="00913192" w:rsidRPr="007F115B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5DE213" w14:textId="77777777" w:rsidR="00913192" w:rsidRPr="007F115B" w:rsidRDefault="00CA335F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7E162E61">
          <v:rect id="_x0000_i1026" style="width:0;height:0" o:hralign="center" o:hrstd="t" o:hr="t" fillcolor="#a0a0a0" stroked="f"/>
        </w:pict>
      </w:r>
    </w:p>
    <w:p w14:paraId="70B69F2F" w14:textId="77777777" w:rsidR="00A0082C" w:rsidRPr="007F115B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2905B554" w14:textId="3D83D553" w:rsidR="00FA4867" w:rsidRPr="007F115B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7128AE"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 </w:t>
      </w:r>
      <w:r w:rsidR="00D70B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30.01</w:t>
      </w:r>
      <w:r w:rsidR="005128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</w:t>
      </w:r>
      <w:r w:rsidR="00A615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="00CA33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33FE4224">
          <v:rect id="_x0000_i1027" style="width:0;height:0" o:hralign="center" o:hrstd="t" o:hr="t" fillcolor="#a0a0a0" stroked="f"/>
        </w:pict>
      </w:r>
    </w:p>
    <w:p w14:paraId="5B0A16AE" w14:textId="77777777" w:rsidR="002D18CC" w:rsidRPr="007F115B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2D14EFC6" w14:textId="0ED3D67B" w:rsidR="002D18CC" w:rsidRPr="007F115B" w:rsidRDefault="00403069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 nË SHËRBIMIn</w:t>
      </w:r>
      <w:r w:rsidR="002D18CC" w:rsidRPr="007F115B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</w:t>
      </w:r>
      <w:r w:rsidR="00D70B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03.02</w:t>
      </w:r>
      <w:r w:rsidR="005128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</w:t>
      </w:r>
      <w:r w:rsidR="00A615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173F3B40" w14:textId="77777777" w:rsidR="002D18CC" w:rsidRPr="007F115B" w:rsidRDefault="00CA335F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3C3C1F24">
          <v:rect id="_x0000_i1028" style="width:0;height:0" o:hralign="center" o:hrstd="t" o:hr="t" fillcolor="#a0a0a0" stroked="f"/>
        </w:pict>
      </w:r>
    </w:p>
    <w:p w14:paraId="575A7304" w14:textId="77777777" w:rsidR="00C67E01" w:rsidRPr="007F115B" w:rsidRDefault="00C67E01" w:rsidP="006242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FB4023" w14:textId="77777777" w:rsidR="00913192" w:rsidRPr="007F115B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D856D5" w14:textId="77777777" w:rsidR="00913192" w:rsidRPr="00181360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përg</w:t>
      </w:r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</w:t>
      </w:r>
      <w:proofErr w:type="spellEnd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i</w:t>
      </w:r>
      <w:proofErr w:type="spellEnd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punës</w:t>
      </w:r>
      <w:proofErr w:type="spellEnd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</w:t>
      </w:r>
      <w:proofErr w:type="spellEnd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pozicionin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më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sipër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është</w:t>
      </w:r>
      <w:proofErr w:type="spellEnd"/>
      <w:r w:rsidRPr="0018136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:</w:t>
      </w:r>
    </w:p>
    <w:p w14:paraId="3E87F43C" w14:textId="77777777" w:rsidR="00913192" w:rsidRPr="007F115B" w:rsidRDefault="00181360" w:rsidP="00940237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</w:p>
    <w:p w14:paraId="00B166E3" w14:textId="77777777" w:rsidR="00913192" w:rsidRPr="007F115B" w:rsidRDefault="00913192" w:rsidP="00940237">
      <w:pPr>
        <w:ind w:left="-90" w:hanging="90"/>
        <w:jc w:val="center"/>
        <w:rPr>
          <w:rFonts w:ascii="Times New Roman" w:hAnsi="Times New Roman"/>
          <w:b/>
          <w:color w:val="000000" w:themeColor="text1"/>
        </w:rPr>
      </w:pPr>
    </w:p>
    <w:p w14:paraId="60FA68D7" w14:textId="77777777" w:rsidR="00A615F7" w:rsidRPr="00A615F7" w:rsidRDefault="00C12912" w:rsidP="00A615F7">
      <w:pPr>
        <w:pStyle w:val="NormalWeb"/>
        <w:numPr>
          <w:ilvl w:val="0"/>
          <w:numId w:val="24"/>
        </w:numPr>
        <w:suppressAutoHyphens/>
        <w:spacing w:before="0" w:beforeAutospacing="0" w:after="0" w:afterAutospacing="0" w:line="360" w:lineRule="auto"/>
        <w:ind w:left="360"/>
        <w:contextualSpacing/>
      </w:pPr>
      <w:r w:rsidRPr="006D3FD4">
        <w:rPr>
          <w:lang w:val="sq-AL"/>
        </w:rPr>
        <w:t>Zbaton detyrat e lidhura me punën specifike të sektorit ku bën pjesë brenda udhëzimeve të përgjithshme lidhur me objektivat dhe afatet e përfundimit të detyrave:</w:t>
      </w:r>
    </w:p>
    <w:p w14:paraId="111E8862" w14:textId="77777777" w:rsidR="00A615F7" w:rsidRPr="00A615F7" w:rsidRDefault="00C12912" w:rsidP="00A615F7">
      <w:pPr>
        <w:pStyle w:val="NormalWeb"/>
        <w:numPr>
          <w:ilvl w:val="0"/>
          <w:numId w:val="24"/>
        </w:numPr>
        <w:suppressAutoHyphens/>
        <w:spacing w:before="0" w:beforeAutospacing="0" w:after="0" w:afterAutospacing="0" w:line="360" w:lineRule="auto"/>
        <w:ind w:left="360"/>
        <w:contextualSpacing/>
      </w:pPr>
      <w:proofErr w:type="spellStart"/>
      <w:r w:rsidRPr="00A615F7">
        <w:rPr>
          <w:rFonts w:eastAsia="Arial Unicode MS"/>
        </w:rPr>
        <w:lastRenderedPageBreak/>
        <w:t>Përditëson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në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mënyrë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aktive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dhe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konstante</w:t>
      </w:r>
      <w:proofErr w:type="spellEnd"/>
      <w:r w:rsidRPr="00A615F7">
        <w:rPr>
          <w:rFonts w:eastAsia="Arial Unicode MS"/>
        </w:rPr>
        <w:t xml:space="preserve"> median e </w:t>
      </w:r>
      <w:proofErr w:type="spellStart"/>
      <w:r w:rsidRPr="00A615F7">
        <w:rPr>
          <w:rFonts w:eastAsia="Arial Unicode MS"/>
        </w:rPr>
        <w:t>shkruar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dhe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atë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vizive</w:t>
      </w:r>
      <w:proofErr w:type="spellEnd"/>
      <w:r w:rsidRPr="00A615F7">
        <w:rPr>
          <w:rFonts w:eastAsia="Arial Unicode MS"/>
        </w:rPr>
        <w:t xml:space="preserve">, duke </w:t>
      </w:r>
      <w:proofErr w:type="spellStart"/>
      <w:r w:rsidRPr="00A615F7">
        <w:rPr>
          <w:rFonts w:eastAsia="Arial Unicode MS"/>
        </w:rPr>
        <w:t>informuar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mbi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pasqyrimin</w:t>
      </w:r>
      <w:proofErr w:type="spellEnd"/>
      <w:r w:rsidRPr="00A615F7">
        <w:rPr>
          <w:rFonts w:eastAsia="Arial Unicode MS"/>
        </w:rPr>
        <w:t xml:space="preserve"> e </w:t>
      </w:r>
      <w:proofErr w:type="spellStart"/>
      <w:r w:rsidRPr="00A615F7">
        <w:rPr>
          <w:rFonts w:eastAsia="Arial Unicode MS"/>
        </w:rPr>
        <w:t>aktiviteteve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Bashkisë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së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Vorës</w:t>
      </w:r>
      <w:proofErr w:type="spellEnd"/>
      <w:r w:rsidRPr="00A615F7">
        <w:rPr>
          <w:rFonts w:eastAsia="Arial Unicode MS"/>
        </w:rPr>
        <w:t>.</w:t>
      </w:r>
    </w:p>
    <w:p w14:paraId="38701B4B" w14:textId="77777777" w:rsidR="00A615F7" w:rsidRPr="00A615F7" w:rsidRDefault="00C12912" w:rsidP="00A615F7">
      <w:pPr>
        <w:pStyle w:val="NormalWeb"/>
        <w:numPr>
          <w:ilvl w:val="0"/>
          <w:numId w:val="24"/>
        </w:numPr>
        <w:suppressAutoHyphens/>
        <w:spacing w:before="0" w:beforeAutospacing="0" w:after="0" w:afterAutospacing="0" w:line="360" w:lineRule="auto"/>
        <w:ind w:left="360"/>
        <w:contextualSpacing/>
      </w:pPr>
      <w:proofErr w:type="spellStart"/>
      <w:r w:rsidRPr="00A615F7">
        <w:rPr>
          <w:iCs/>
        </w:rPr>
        <w:t>Realizon</w:t>
      </w:r>
      <w:proofErr w:type="spellEnd"/>
      <w:r w:rsidRPr="00A615F7">
        <w:rPr>
          <w:iCs/>
        </w:rPr>
        <w:t xml:space="preserve"> </w:t>
      </w:r>
      <w:proofErr w:type="spellStart"/>
      <w:r w:rsidRPr="00A615F7">
        <w:rPr>
          <w:iCs/>
        </w:rPr>
        <w:t>ndjekjen</w:t>
      </w:r>
      <w:proofErr w:type="spellEnd"/>
      <w:r w:rsidRPr="00A615F7">
        <w:rPr>
          <w:iCs/>
        </w:rPr>
        <w:t xml:space="preserve"> </w:t>
      </w:r>
      <w:proofErr w:type="spellStart"/>
      <w:r w:rsidRPr="00A615F7">
        <w:rPr>
          <w:iCs/>
        </w:rPr>
        <w:t>dhe</w:t>
      </w:r>
      <w:proofErr w:type="spellEnd"/>
      <w:r w:rsidRPr="00A615F7">
        <w:rPr>
          <w:iCs/>
        </w:rPr>
        <w:t xml:space="preserve"> </w:t>
      </w:r>
      <w:proofErr w:type="spellStart"/>
      <w:r w:rsidRPr="00A615F7">
        <w:rPr>
          <w:iCs/>
        </w:rPr>
        <w:t>pasqyrimin</w:t>
      </w:r>
      <w:proofErr w:type="spellEnd"/>
      <w:r w:rsidRPr="00A615F7">
        <w:rPr>
          <w:iCs/>
        </w:rPr>
        <w:t xml:space="preserve"> e</w:t>
      </w:r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aktiviteteve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që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zhvillohen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nga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Bashkia</w:t>
      </w:r>
      <w:proofErr w:type="spellEnd"/>
      <w:r w:rsidRPr="00A615F7">
        <w:rPr>
          <w:rFonts w:eastAsia="Arial Unicode MS"/>
        </w:rPr>
        <w:t xml:space="preserve"> e </w:t>
      </w:r>
      <w:proofErr w:type="spellStart"/>
      <w:r w:rsidRPr="00A615F7">
        <w:rPr>
          <w:rFonts w:eastAsia="Arial Unicode MS"/>
        </w:rPr>
        <w:t>Vorës</w:t>
      </w:r>
      <w:proofErr w:type="spellEnd"/>
      <w:r w:rsidRPr="00A615F7">
        <w:rPr>
          <w:rFonts w:eastAsia="Arial Unicode MS"/>
        </w:rPr>
        <w:t xml:space="preserve"> duke u </w:t>
      </w:r>
      <w:proofErr w:type="spellStart"/>
      <w:r w:rsidRPr="00A615F7">
        <w:rPr>
          <w:rFonts w:eastAsia="Arial Unicode MS"/>
        </w:rPr>
        <w:t>kujdesur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për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pasqyrimin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korrekt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</w:t>
      </w:r>
      <w:r w:rsidRPr="00A615F7">
        <w:t>ë</w:t>
      </w:r>
      <w:proofErr w:type="spellEnd"/>
      <w:r w:rsidRPr="00A615F7">
        <w:rPr>
          <w:rFonts w:eastAsia="Arial Unicode MS"/>
        </w:rPr>
        <w:t xml:space="preserve"> tyre.</w:t>
      </w:r>
    </w:p>
    <w:p w14:paraId="15B64CE9" w14:textId="77777777" w:rsidR="00A615F7" w:rsidRPr="00A615F7" w:rsidRDefault="00C12912" w:rsidP="00A615F7">
      <w:pPr>
        <w:pStyle w:val="NormalWeb"/>
        <w:numPr>
          <w:ilvl w:val="0"/>
          <w:numId w:val="24"/>
        </w:numPr>
        <w:suppressAutoHyphens/>
        <w:spacing w:before="0" w:beforeAutospacing="0" w:after="0" w:afterAutospacing="0" w:line="360" w:lineRule="auto"/>
        <w:ind w:left="360"/>
        <w:contextualSpacing/>
      </w:pPr>
      <w:proofErr w:type="spellStart"/>
      <w:r w:rsidRPr="00A615F7">
        <w:rPr>
          <w:rFonts w:eastAsia="Arial Unicode MS"/>
        </w:rPr>
        <w:t>Ndjek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dhe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përcjell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lajmet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pranë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mediave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respektive</w:t>
      </w:r>
      <w:proofErr w:type="spellEnd"/>
      <w:r w:rsidRPr="00A615F7">
        <w:rPr>
          <w:rFonts w:eastAsia="Arial Unicode MS"/>
        </w:rPr>
        <w:t xml:space="preserve">, duke </w:t>
      </w:r>
      <w:proofErr w:type="spellStart"/>
      <w:r w:rsidRPr="00A615F7">
        <w:rPr>
          <w:rFonts w:eastAsia="Arial Unicode MS"/>
        </w:rPr>
        <w:t>siguruar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shkallën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maksimale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transparencës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së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komunikimeve</w:t>
      </w:r>
      <w:proofErr w:type="spellEnd"/>
      <w:r w:rsidRPr="00A615F7">
        <w:rPr>
          <w:rFonts w:eastAsia="Arial Unicode MS"/>
        </w:rPr>
        <w:t xml:space="preserve">, </w:t>
      </w:r>
      <w:proofErr w:type="spellStart"/>
      <w:r w:rsidRPr="00A615F7">
        <w:rPr>
          <w:rFonts w:eastAsia="Arial Unicode MS"/>
        </w:rPr>
        <w:t>në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interes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institucionit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dhe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qytetarëve</w:t>
      </w:r>
      <w:proofErr w:type="spellEnd"/>
      <w:r w:rsidR="00A615F7">
        <w:rPr>
          <w:rFonts w:eastAsia="Arial Unicode MS"/>
        </w:rPr>
        <w:t>.</w:t>
      </w:r>
    </w:p>
    <w:p w14:paraId="68DF3C79" w14:textId="77777777" w:rsidR="00A615F7" w:rsidRPr="00A615F7" w:rsidRDefault="00C12912" w:rsidP="00A615F7">
      <w:pPr>
        <w:pStyle w:val="NormalWeb"/>
        <w:numPr>
          <w:ilvl w:val="0"/>
          <w:numId w:val="24"/>
        </w:numPr>
        <w:suppressAutoHyphens/>
        <w:spacing w:before="0" w:beforeAutospacing="0" w:after="0" w:afterAutospacing="0" w:line="360" w:lineRule="auto"/>
        <w:ind w:left="360"/>
        <w:contextualSpacing/>
      </w:pPr>
      <w:proofErr w:type="spellStart"/>
      <w:r w:rsidRPr="00A615F7">
        <w:rPr>
          <w:iCs/>
        </w:rPr>
        <w:t>Përgatit</w:t>
      </w:r>
      <w:proofErr w:type="spellEnd"/>
      <w:r w:rsidRPr="00A615F7">
        <w:rPr>
          <w:iCs/>
        </w:rPr>
        <w:t xml:space="preserve"> </w:t>
      </w:r>
      <w:proofErr w:type="spellStart"/>
      <w:r w:rsidRPr="00A615F7">
        <w:rPr>
          <w:rFonts w:eastAsia="Arial Unicode MS"/>
        </w:rPr>
        <w:t>njoftimin</w:t>
      </w:r>
      <w:proofErr w:type="spellEnd"/>
      <w:r w:rsidRPr="00A615F7">
        <w:rPr>
          <w:rFonts w:eastAsia="Arial Unicode MS"/>
        </w:rPr>
        <w:t xml:space="preserve"> e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gjithë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organeve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mediatike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për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çdo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aktivitet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që</w:t>
      </w:r>
      <w:proofErr w:type="spellEnd"/>
      <w:r w:rsidRPr="00A615F7">
        <w:rPr>
          <w:rFonts w:eastAsia="Arial Unicode MS"/>
        </w:rPr>
        <w:t xml:space="preserve"> do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zhvillohet</w:t>
      </w:r>
      <w:proofErr w:type="spellEnd"/>
      <w:r w:rsidRPr="00A615F7">
        <w:rPr>
          <w:rFonts w:eastAsia="Arial Unicode MS"/>
        </w:rPr>
        <w:t xml:space="preserve">, duke </w:t>
      </w:r>
      <w:proofErr w:type="spellStart"/>
      <w:r w:rsidRPr="00A615F7">
        <w:rPr>
          <w:rFonts w:eastAsia="Arial Unicode MS"/>
        </w:rPr>
        <w:t>menaxhuar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në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terren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zhvillimin</w:t>
      </w:r>
      <w:proofErr w:type="spellEnd"/>
      <w:r w:rsidRPr="00A615F7">
        <w:rPr>
          <w:rFonts w:eastAsia="Arial Unicode MS"/>
        </w:rPr>
        <w:t xml:space="preserve"> e </w:t>
      </w:r>
      <w:proofErr w:type="spellStart"/>
      <w:r w:rsidRPr="00A615F7">
        <w:rPr>
          <w:rFonts w:eastAsia="Arial Unicode MS"/>
        </w:rPr>
        <w:t>çdo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eventi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mediatik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dhe</w:t>
      </w:r>
      <w:proofErr w:type="spellEnd"/>
      <w:r w:rsidRPr="00A615F7">
        <w:rPr>
          <w:rFonts w:eastAsia="Arial Unicode MS"/>
        </w:rPr>
        <w:t xml:space="preserve"> duke </w:t>
      </w:r>
      <w:proofErr w:type="spellStart"/>
      <w:r w:rsidRPr="00A615F7">
        <w:rPr>
          <w:rFonts w:eastAsia="Arial Unicode MS"/>
        </w:rPr>
        <w:t>vënë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në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dispozicion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gjithë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informacionin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përkatës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për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shtyp</w:t>
      </w:r>
      <w:proofErr w:type="spellEnd"/>
      <w:r w:rsidRPr="00A615F7">
        <w:rPr>
          <w:rFonts w:eastAsia="Arial Unicode MS"/>
        </w:rPr>
        <w:t>;</w:t>
      </w:r>
      <w:r w:rsidRPr="00A615F7">
        <w:rPr>
          <w:rFonts w:eastAsia="Arial Unicode MS"/>
          <w:b/>
        </w:rPr>
        <w:t> </w:t>
      </w:r>
    </w:p>
    <w:p w14:paraId="0357B5D8" w14:textId="6E6D0ED7" w:rsidR="00C12912" w:rsidRPr="00A615F7" w:rsidRDefault="00C12912" w:rsidP="00A615F7">
      <w:pPr>
        <w:pStyle w:val="NormalWeb"/>
        <w:numPr>
          <w:ilvl w:val="0"/>
          <w:numId w:val="24"/>
        </w:numPr>
        <w:suppressAutoHyphens/>
        <w:spacing w:before="0" w:beforeAutospacing="0" w:after="0" w:afterAutospacing="0" w:line="360" w:lineRule="auto"/>
        <w:ind w:left="360"/>
        <w:contextualSpacing/>
      </w:pPr>
      <w:proofErr w:type="spellStart"/>
      <w:r w:rsidRPr="00A615F7">
        <w:t>Vendos</w:t>
      </w:r>
      <w:proofErr w:type="spellEnd"/>
      <w:r w:rsidRPr="00A615F7">
        <w:t xml:space="preserve"> </w:t>
      </w:r>
      <w:proofErr w:type="spellStart"/>
      <w:r w:rsidRPr="00A615F7">
        <w:t>kontakte</w:t>
      </w:r>
      <w:proofErr w:type="spellEnd"/>
      <w:r w:rsidRPr="00A615F7">
        <w:t xml:space="preserve"> </w:t>
      </w:r>
      <w:proofErr w:type="spellStart"/>
      <w:r w:rsidRPr="00A615F7">
        <w:t>të</w:t>
      </w:r>
      <w:proofErr w:type="spellEnd"/>
      <w:r w:rsidRPr="00A615F7">
        <w:t xml:space="preserve"> </w:t>
      </w:r>
      <w:proofErr w:type="spellStart"/>
      <w:r w:rsidRPr="00A615F7">
        <w:t>vazhdueshme</w:t>
      </w:r>
      <w:proofErr w:type="spellEnd"/>
      <w:r w:rsidRPr="00A615F7">
        <w:t xml:space="preserve"> me </w:t>
      </w:r>
      <w:proofErr w:type="spellStart"/>
      <w:r w:rsidRPr="00A615F7">
        <w:t>grupet</w:t>
      </w:r>
      <w:proofErr w:type="spellEnd"/>
      <w:r w:rsidRPr="00A615F7">
        <w:t xml:space="preserve">, </w:t>
      </w:r>
      <w:r w:rsidRPr="00A615F7">
        <w:rPr>
          <w:rFonts w:eastAsia="Arial Unicode MS"/>
        </w:rPr>
        <w:t xml:space="preserve">me </w:t>
      </w:r>
      <w:proofErr w:type="spellStart"/>
      <w:r w:rsidRPr="00A615F7">
        <w:rPr>
          <w:rFonts w:eastAsia="Arial Unicode MS"/>
        </w:rPr>
        <w:t>gazetarët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cilët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paraqesin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kërkesat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për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informacion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pranë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Bashkisë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së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="006D3FD4" w:rsidRPr="00A615F7">
        <w:rPr>
          <w:rFonts w:eastAsia="Arial Unicode MS"/>
        </w:rPr>
        <w:t>Vor</w:t>
      </w:r>
      <w:r w:rsidRPr="00A615F7">
        <w:rPr>
          <w:rFonts w:eastAsia="Arial Unicode MS"/>
        </w:rPr>
        <w:t>ës</w:t>
      </w:r>
      <w:proofErr w:type="spellEnd"/>
      <w:r w:rsidRPr="00A615F7">
        <w:rPr>
          <w:rFonts w:eastAsia="Arial Unicode MS"/>
        </w:rPr>
        <w:t xml:space="preserve">, </w:t>
      </w:r>
      <w:proofErr w:type="spellStart"/>
      <w:r w:rsidRPr="00A615F7">
        <w:rPr>
          <w:rFonts w:eastAsia="Arial Unicode MS"/>
        </w:rPr>
        <w:t>lidhur</w:t>
      </w:r>
      <w:proofErr w:type="spellEnd"/>
      <w:r w:rsidRPr="00A615F7">
        <w:rPr>
          <w:rFonts w:eastAsia="Arial Unicode MS"/>
        </w:rPr>
        <w:t xml:space="preserve"> me </w:t>
      </w:r>
      <w:proofErr w:type="spellStart"/>
      <w:r w:rsidRPr="00A615F7">
        <w:rPr>
          <w:rFonts w:eastAsia="Arial Unicode MS"/>
        </w:rPr>
        <w:t>çështje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ndryshme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për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cilat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ata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janë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interesuar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për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sigurimin</w:t>
      </w:r>
      <w:proofErr w:type="spellEnd"/>
      <w:r w:rsidRPr="00A615F7">
        <w:rPr>
          <w:rFonts w:eastAsia="Arial Unicode MS"/>
        </w:rPr>
        <w:t xml:space="preserve"> e </w:t>
      </w:r>
      <w:proofErr w:type="spellStart"/>
      <w:r w:rsidRPr="00A615F7">
        <w:rPr>
          <w:rFonts w:eastAsia="Arial Unicode MS"/>
        </w:rPr>
        <w:t>një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informacioni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sa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më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korrekt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dhe</w:t>
      </w:r>
      <w:proofErr w:type="spellEnd"/>
      <w:r w:rsidRPr="00A615F7">
        <w:rPr>
          <w:rFonts w:eastAsia="Arial Unicode MS"/>
        </w:rPr>
        <w:t xml:space="preserve"> transparent </w:t>
      </w:r>
      <w:proofErr w:type="spellStart"/>
      <w:r w:rsidRPr="00A615F7">
        <w:rPr>
          <w:rFonts w:eastAsia="Arial Unicode MS"/>
        </w:rPr>
        <w:t>për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organet</w:t>
      </w:r>
      <w:proofErr w:type="spellEnd"/>
      <w:r w:rsidRPr="00A615F7">
        <w:rPr>
          <w:rFonts w:eastAsia="Arial Unicode MS"/>
        </w:rPr>
        <w:t xml:space="preserve"> e medias </w:t>
      </w:r>
      <w:proofErr w:type="spellStart"/>
      <w:r w:rsidRPr="00A615F7">
        <w:rPr>
          <w:rFonts w:eastAsia="Arial Unicode MS"/>
        </w:rPr>
        <w:t>vizive</w:t>
      </w:r>
      <w:proofErr w:type="spellEnd"/>
      <w:r w:rsidRPr="00A615F7">
        <w:rPr>
          <w:rFonts w:eastAsia="Arial Unicode MS"/>
        </w:rPr>
        <w:t xml:space="preserve"> apo </w:t>
      </w:r>
      <w:proofErr w:type="spellStart"/>
      <w:r w:rsidRPr="00A615F7">
        <w:rPr>
          <w:rFonts w:eastAsia="Arial Unicode MS"/>
        </w:rPr>
        <w:t>të</w:t>
      </w:r>
      <w:proofErr w:type="spellEnd"/>
      <w:r w:rsidRPr="00A615F7">
        <w:rPr>
          <w:rFonts w:eastAsia="Arial Unicode MS"/>
        </w:rPr>
        <w:t xml:space="preserve"> </w:t>
      </w:r>
      <w:proofErr w:type="spellStart"/>
      <w:r w:rsidRPr="00A615F7">
        <w:rPr>
          <w:rFonts w:eastAsia="Arial Unicode MS"/>
        </w:rPr>
        <w:t>shkruar</w:t>
      </w:r>
      <w:proofErr w:type="spellEnd"/>
      <w:r w:rsidRPr="00A615F7">
        <w:rPr>
          <w:rFonts w:eastAsia="Arial Unicode MS"/>
        </w:rPr>
        <w:t>.</w:t>
      </w:r>
    </w:p>
    <w:p w14:paraId="56E7E35A" w14:textId="4FF717FE" w:rsidR="00C12912" w:rsidRPr="006D3FD4" w:rsidRDefault="00C12912" w:rsidP="00C12912">
      <w:pPr>
        <w:pStyle w:val="NormalWeb"/>
        <w:numPr>
          <w:ilvl w:val="0"/>
          <w:numId w:val="24"/>
        </w:numPr>
        <w:suppressAutoHyphens/>
        <w:spacing w:before="0" w:beforeAutospacing="0" w:after="0" w:afterAutospacing="0" w:line="360" w:lineRule="auto"/>
        <w:ind w:left="540" w:hanging="540"/>
        <w:contextualSpacing/>
      </w:pPr>
      <w:r w:rsidRPr="006D3FD4">
        <w:rPr>
          <w:lang w:val="sq-AL"/>
        </w:rPr>
        <w:t>Zbaton detyrat në përputhje me politikat e institucionit, me standardet administrative dhe procedurat teknike, si dhe duke mbajtur parasysh praktikat më të mira profesionale.</w:t>
      </w:r>
    </w:p>
    <w:p w14:paraId="77E50019" w14:textId="77777777" w:rsidR="006D3FD4" w:rsidRPr="006D3FD4" w:rsidRDefault="006D3FD4" w:rsidP="006D3FD4">
      <w:pPr>
        <w:numPr>
          <w:ilvl w:val="0"/>
          <w:numId w:val="24"/>
        </w:numPr>
        <w:suppressAutoHyphens/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Respekton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afatet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kryerjen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detyrave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pozicion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000000"/>
          <w:sz w:val="24"/>
          <w:szCs w:val="24"/>
        </w:rPr>
        <w:t>pune</w:t>
      </w:r>
      <w:proofErr w:type="spellEnd"/>
      <w:r w:rsidRPr="006D3FD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741BAA4" w14:textId="6A140209" w:rsidR="006D3FD4" w:rsidRPr="006D3FD4" w:rsidRDefault="006D3FD4" w:rsidP="006D3FD4">
      <w:pPr>
        <w:numPr>
          <w:ilvl w:val="0"/>
          <w:numId w:val="24"/>
        </w:num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Përgatit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me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saktësi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materialet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,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praktikat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shkresore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dhe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informacionet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që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lidhen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me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detyrat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e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pozicionit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të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punës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apo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të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ngarkuara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sipas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kern w:val="2"/>
          <w:sz w:val="24"/>
          <w:szCs w:val="24"/>
        </w:rPr>
        <w:t>rastit</w:t>
      </w:r>
      <w:proofErr w:type="spellEnd"/>
      <w:r w:rsidRPr="006D3FD4">
        <w:rPr>
          <w:rFonts w:ascii="Times New Roman" w:hAnsi="Times New Roman" w:cs="Times New Roman"/>
          <w:kern w:val="2"/>
          <w:sz w:val="24"/>
          <w:szCs w:val="24"/>
        </w:rPr>
        <w:t>.</w:t>
      </w:r>
    </w:p>
    <w:p w14:paraId="1FA1ED49" w14:textId="77777777" w:rsidR="006D3FD4" w:rsidRPr="006D3FD4" w:rsidRDefault="006D3FD4" w:rsidP="006D3FD4">
      <w:pPr>
        <w:numPr>
          <w:ilvl w:val="0"/>
          <w:numId w:val="24"/>
        </w:numPr>
        <w:suppressAutoHyphens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Planifikon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dhe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përmbush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detyrat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e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ngarkuara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në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mënyrë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profesionale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dhe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të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pavarur</w:t>
      </w:r>
      <w:proofErr w:type="spellEnd"/>
      <w:r w:rsidRPr="006D3FD4">
        <w:rPr>
          <w:rFonts w:ascii="Times New Roman" w:hAnsi="Times New Roman" w:cs="Times New Roman"/>
          <w:color w:val="111111"/>
          <w:kern w:val="2"/>
          <w:sz w:val="24"/>
          <w:szCs w:val="24"/>
        </w:rPr>
        <w:t>;</w:t>
      </w:r>
    </w:p>
    <w:p w14:paraId="05461065" w14:textId="77777777" w:rsidR="006D3FD4" w:rsidRPr="006D3FD4" w:rsidRDefault="006D3FD4" w:rsidP="006D3FD4">
      <w:pPr>
        <w:numPr>
          <w:ilvl w:val="0"/>
          <w:numId w:val="24"/>
        </w:numPr>
        <w:suppressAutoHyphens/>
        <w:spacing w:after="0" w:line="360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3FD4">
        <w:rPr>
          <w:rFonts w:ascii="Times New Roman" w:hAnsi="Times New Roman" w:cs="Times New Roman"/>
          <w:color w:val="111111"/>
          <w:sz w:val="24"/>
          <w:szCs w:val="24"/>
          <w:lang w:val="sq-AL"/>
        </w:rPr>
        <w:t>Identifikon mundësitë për përmirësimin e mëtejshëm të procedurave dhe teknikave të përdorura në përmbushjen e detyrave.</w:t>
      </w:r>
    </w:p>
    <w:p w14:paraId="345C9CE7" w14:textId="5FFC07BB" w:rsidR="006D3FD4" w:rsidRPr="006D3FD4" w:rsidRDefault="006D3FD4" w:rsidP="006D3FD4">
      <w:pPr>
        <w:numPr>
          <w:ilvl w:val="0"/>
          <w:numId w:val="24"/>
        </w:numPr>
        <w:suppressAutoHyphens/>
        <w:spacing w:after="0" w:line="360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3FD4">
        <w:rPr>
          <w:rFonts w:ascii="Times New Roman" w:hAnsi="Times New Roman" w:cs="Times New Roman"/>
          <w:sz w:val="24"/>
          <w:szCs w:val="24"/>
        </w:rPr>
        <w:t xml:space="preserve">Ka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individual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qëllim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detyrave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saktësi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afat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legjislacionin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përkatës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>.</w:t>
      </w:r>
    </w:p>
    <w:p w14:paraId="4BFEE511" w14:textId="4F6016EF" w:rsidR="006D3FD4" w:rsidRPr="006D3FD4" w:rsidRDefault="006D3FD4" w:rsidP="006D3FD4">
      <w:pPr>
        <w:numPr>
          <w:ilvl w:val="0"/>
          <w:numId w:val="24"/>
        </w:numPr>
        <w:suppressAutoHyphens/>
        <w:spacing w:after="0" w:line="360" w:lineRule="auto"/>
        <w:ind w:left="540" w:hanging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3FD4">
        <w:rPr>
          <w:rFonts w:ascii="Times New Roman" w:hAnsi="Times New Roman" w:cs="Times New Roman"/>
          <w:sz w:val="24"/>
          <w:szCs w:val="24"/>
        </w:rPr>
        <w:t xml:space="preserve">Ka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përgjegjësi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përpunimin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përgatitjen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standarteve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përcaktuara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dokumenteve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72528D" w14:textId="77777777" w:rsidR="006D3FD4" w:rsidRPr="006D3FD4" w:rsidRDefault="006D3FD4" w:rsidP="006D3FD4">
      <w:pPr>
        <w:numPr>
          <w:ilvl w:val="0"/>
          <w:numId w:val="24"/>
        </w:numPr>
        <w:suppressAutoHyphens/>
        <w:spacing w:after="0" w:line="36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3FD4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cilësi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materiale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informuese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eprorët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>;</w:t>
      </w:r>
    </w:p>
    <w:p w14:paraId="49D5EA13" w14:textId="77777777" w:rsidR="006D3FD4" w:rsidRPr="006D3FD4" w:rsidRDefault="006D3FD4" w:rsidP="006D3FD4">
      <w:pPr>
        <w:numPr>
          <w:ilvl w:val="0"/>
          <w:numId w:val="24"/>
        </w:numPr>
        <w:suppressAutoHyphens/>
        <w:spacing w:after="0" w:line="36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3FD4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raporte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periodike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informon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eprorët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ecurinë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D3FD4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6D3FD4">
        <w:rPr>
          <w:rFonts w:ascii="Times New Roman" w:hAnsi="Times New Roman" w:cs="Times New Roman"/>
          <w:sz w:val="24"/>
          <w:szCs w:val="24"/>
        </w:rPr>
        <w:t>;</w:t>
      </w:r>
    </w:p>
    <w:p w14:paraId="3D163AC0" w14:textId="73AE55A2" w:rsidR="006D3FD4" w:rsidRPr="006D3FD4" w:rsidRDefault="006D3FD4" w:rsidP="006D3FD4">
      <w:pPr>
        <w:pStyle w:val="NormalWeb"/>
        <w:numPr>
          <w:ilvl w:val="0"/>
          <w:numId w:val="24"/>
        </w:numPr>
        <w:suppressAutoHyphens/>
        <w:spacing w:before="0" w:beforeAutospacing="0" w:after="274" w:afterAutospacing="0" w:line="360" w:lineRule="auto"/>
        <w:ind w:left="540"/>
        <w:contextualSpacing/>
        <w:jc w:val="both"/>
      </w:pPr>
      <w:r w:rsidRPr="006D3FD4">
        <w:rPr>
          <w:lang w:val="sq-AL"/>
        </w:rPr>
        <w:t>Zbaton çdo detyrë tjetër që i caktohet nga drejtori Drejtoris</w:t>
      </w:r>
      <w:r w:rsidR="00431969">
        <w:rPr>
          <w:lang w:val="sq-AL"/>
        </w:rPr>
        <w:t>ë</w:t>
      </w:r>
      <w:r w:rsidRPr="006D3FD4">
        <w:rPr>
          <w:lang w:val="sq-AL"/>
        </w:rPr>
        <w:t>, gjithmonë në lidhje me fushën e veprimtarisë së sektorit ku bën pjesë.</w:t>
      </w:r>
    </w:p>
    <w:p w14:paraId="3107B01D" w14:textId="77777777" w:rsidR="0043440A" w:rsidRPr="006D3FD4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p w14:paraId="0EFC1377" w14:textId="77777777" w:rsidR="0043440A" w:rsidRPr="007F115B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lang w:val="sq-AL" w:bidi="ne-NP"/>
        </w:rPr>
      </w:pP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9653"/>
      </w:tblGrid>
      <w:tr w:rsidR="00FA4867" w:rsidRPr="007F115B" w14:paraId="60C28F46" w14:textId="77777777" w:rsidTr="00181360">
        <w:trPr>
          <w:trHeight w:val="59"/>
        </w:trPr>
        <w:tc>
          <w:tcPr>
            <w:tcW w:w="80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7838848" w14:textId="77777777"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653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C101A03" w14:textId="77777777"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14:paraId="22FF5463" w14:textId="77777777" w:rsidR="00FA4867" w:rsidRPr="007F115B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eastAsia="Times New Roman"/>
          <w:color w:val="000000" w:themeColor="text1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aplikojnë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insitucionet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7F115B" w14:paraId="274CE253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8551948" w14:textId="77777777"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3B7A54A" w14:textId="77777777" w:rsidR="00FA4867" w:rsidRPr="007F115B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14:paraId="4B9346D8" w14:textId="77777777" w:rsidR="002D25C3" w:rsidRPr="007F115B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eastAsia="Times New Roman"/>
          <w:color w:val="000000" w:themeColor="text1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6C11AB40" w14:textId="77777777" w:rsidR="002D25C3" w:rsidRPr="007F115B" w:rsidRDefault="000B1CC3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jenë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konfirmuar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brenda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="0028165A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paktën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apo “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shumë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”.</w:t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FA4867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kërkesat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posaçme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="00FA486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7CE3ADD5" w14:textId="420B0B84" w:rsidR="002339CF" w:rsidRPr="007F115B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07402933"/>
      <w:bookmarkStart w:id="1" w:name="_Hlk40168560"/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>shkollës</w:t>
      </w:r>
      <w:proofErr w:type="spellEnd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>larte</w:t>
      </w:r>
      <w:proofErr w:type="spellEnd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43196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>Shkenca</w:t>
      </w:r>
      <w:proofErr w:type="spellEnd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>Shoq</w:t>
      </w:r>
      <w:r w:rsidR="0043196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>rore</w:t>
      </w:r>
      <w:proofErr w:type="spellEnd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bookmarkEnd w:id="0"/>
    <w:p w14:paraId="4590C0AF" w14:textId="77777777" w:rsidR="005A26CB" w:rsidRPr="007F115B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vit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eksperjencë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D3CE099" w14:textId="77777777" w:rsidR="002D25C3" w:rsidRPr="007F115B" w:rsidRDefault="00B07B3A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ken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njohur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gjuheve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huaja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Anglisht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italisht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dhe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programeve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8B00A0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1906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</w:t>
      </w:r>
      <w:proofErr w:type="spellEnd"/>
      <w:r w:rsidR="001906C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.</w:t>
      </w:r>
    </w:p>
    <w:bookmarkEnd w:id="1"/>
    <w:p w14:paraId="0381446C" w14:textId="77777777" w:rsidR="00FA4867" w:rsidRPr="007F115B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0035"/>
      </w:tblGrid>
      <w:tr w:rsidR="00FA4867" w:rsidRPr="007F115B" w14:paraId="58E09F2E" w14:textId="77777777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12A99DC" w14:textId="77777777"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A5D505C" w14:textId="77777777" w:rsidR="00FA4867" w:rsidRPr="007F115B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14:paraId="3C4785AC" w14:textId="5DC7CF8C" w:rsidR="00C65380" w:rsidRPr="007F115B" w:rsidRDefault="00FA4867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F115B">
        <w:rPr>
          <w:rFonts w:eastAsia="Times New Roman"/>
          <w:color w:val="000000" w:themeColor="text1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</w:t>
      </w:r>
      <w:r w:rsidR="003762C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"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diplomat e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marra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jashtë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Republikës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Shqipërisë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përcillet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njehsimi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Mi</w:t>
      </w:r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</w:t>
      </w:r>
      <w:proofErr w:type="spellEnd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Arsimit</w:t>
      </w:r>
      <w:proofErr w:type="spellEnd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Sportit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g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eprori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h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institucioni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</w:t>
      </w:r>
      <w:r w:rsidR="003762C8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postë</w:t>
      </w:r>
      <w:proofErr w:type="spellEnd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B07B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6C0605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70B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30.01</w:t>
      </w:r>
      <w:r w:rsidR="00A615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.2023</w:t>
      </w:r>
    </w:p>
    <w:p w14:paraId="1EDFE8C9" w14:textId="77777777" w:rsidR="00FA4867" w:rsidRPr="007F115B" w:rsidRDefault="00FA4867" w:rsidP="00181360">
      <w:pPr>
        <w:shd w:val="clear" w:color="auto" w:fill="FFFFFF" w:themeFill="background1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9924"/>
      </w:tblGrid>
      <w:tr w:rsidR="00FA4867" w:rsidRPr="007F115B" w14:paraId="3883131B" w14:textId="77777777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0EF21D92" w14:textId="77777777" w:rsidR="00FA4867" w:rsidRPr="007F115B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1813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1813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79652681" w14:textId="77777777" w:rsidR="00FA4867" w:rsidRPr="007F115B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1780D08C" w14:textId="7C2B209E" w:rsidR="00FA4867" w:rsidRPr="007F115B" w:rsidRDefault="00FA4867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6C060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0B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01.02</w:t>
      </w:r>
      <w:r w:rsidR="006242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.202</w:t>
      </w:r>
      <w:r w:rsidR="00A615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</w:t>
      </w:r>
      <w:r w:rsidRPr="007F115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Drejtoria e</w:t>
      </w:r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Burimeve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</w:t>
      </w:r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</w:t>
      </w:r>
      <w:proofErr w:type="spellEnd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</w:t>
      </w:r>
      <w:r w:rsidR="006242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sive</w:t>
      </w:r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2339C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paralele</w:t>
      </w:r>
      <w:proofErr w:type="spellEnd"/>
      <w:r w:rsidR="002D25C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B07B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5F3AC9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43CD4740" w14:textId="77777777" w:rsidR="006C0605" w:rsidRPr="007F115B" w:rsidRDefault="006C0605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7F115B" w14:paraId="297CE9D2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5334B86" w14:textId="77777777" w:rsidR="00FA4867" w:rsidRPr="007F115B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BE53564" w14:textId="77777777" w:rsidR="004D0D35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733DEB68" w14:textId="77777777" w:rsidR="00FA4867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14:paraId="3822ECA4" w14:textId="77777777" w:rsidR="00CD627B" w:rsidRPr="00210C48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14:paraId="2EDD10C4" w14:textId="41AF9C82" w:rsidR="00F67022" w:rsidRPr="00210C48" w:rsidRDefault="00F67022" w:rsidP="006D3FD4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139/</w:t>
      </w:r>
      <w:r w:rsidR="00841A7D"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2015 </w:t>
      </w:r>
      <w:r w:rsidR="00210C48">
        <w:rPr>
          <w:rFonts w:ascii="Calibri" w:hAnsi="Calibri" w:cs="Times New Roman"/>
          <w:color w:val="000000" w:themeColor="text1"/>
          <w:sz w:val="24"/>
          <w:szCs w:val="24"/>
        </w:rPr>
        <w:t>"</w:t>
      </w:r>
      <w:proofErr w:type="spellStart"/>
      <w:r w:rsidR="00841A7D"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="00841A7D"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841A7D"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vetëqeverisjen</w:t>
      </w:r>
      <w:proofErr w:type="spellEnd"/>
      <w:r w:rsidR="00841A7D"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841A7D"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vendore</w:t>
      </w:r>
      <w:proofErr w:type="spellEnd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1D90A17" w14:textId="77777777" w:rsidR="00B07B3A" w:rsidRPr="00210C48" w:rsidRDefault="00F67022" w:rsidP="006D3FD4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nr.9131, </w:t>
      </w: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08.09.2003 “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rregullat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etikës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administratën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publike</w:t>
      </w:r>
      <w:proofErr w:type="spellEnd"/>
      <w:r w:rsidR="00210C48">
        <w:rPr>
          <w:rFonts w:ascii="Calibri" w:hAnsi="Calibri" w:cs="Times New Roman"/>
          <w:i/>
          <w:color w:val="000000" w:themeColor="text1"/>
          <w:sz w:val="24"/>
          <w:szCs w:val="24"/>
        </w:rPr>
        <w:t>"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2E64FADC" w14:textId="77777777" w:rsidR="00B07B3A" w:rsidRPr="00210C48" w:rsidRDefault="00B07B3A" w:rsidP="006D3FD4">
      <w:pPr>
        <w:numPr>
          <w:ilvl w:val="0"/>
          <w:numId w:val="11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nr. 152/2013 “</w:t>
      </w:r>
      <w:proofErr w:type="spellStart"/>
      <w:r w:rsidRPr="00210C48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sz w:val="24"/>
          <w:szCs w:val="24"/>
        </w:rPr>
        <w:t>nëpunësin</w:t>
      </w:r>
      <w:proofErr w:type="spellEnd"/>
      <w:r w:rsidRPr="00210C48">
        <w:rPr>
          <w:rFonts w:ascii="Times New Roman" w:hAnsi="Times New Roman" w:cs="Times New Roman"/>
          <w:i/>
          <w:sz w:val="24"/>
          <w:szCs w:val="24"/>
        </w:rPr>
        <w:t xml:space="preserve"> civil</w:t>
      </w:r>
      <w:r w:rsidRPr="00210C4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nënligjore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>;</w:t>
      </w:r>
    </w:p>
    <w:p w14:paraId="2FA30D0F" w14:textId="77777777" w:rsidR="006D3FD4" w:rsidRPr="00180F47" w:rsidRDefault="006D3FD4" w:rsidP="006D3FD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3D72A5">
        <w:rPr>
          <w:rFonts w:ascii="Times New Roman" w:hAnsi="Times New Roman"/>
          <w:sz w:val="24"/>
          <w:szCs w:val="24"/>
        </w:rPr>
        <w:t>Ligj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Nr.</w:t>
      </w:r>
      <w:r>
        <w:rPr>
          <w:rFonts w:ascii="Times New Roman" w:hAnsi="Times New Roman"/>
          <w:sz w:val="24"/>
          <w:szCs w:val="24"/>
        </w:rPr>
        <w:t>97</w:t>
      </w:r>
      <w:r w:rsidRPr="003D72A5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>3</w:t>
      </w:r>
      <w:r w:rsidRPr="003D72A5">
        <w:rPr>
          <w:rFonts w:ascii="Times New Roman" w:hAnsi="Times New Roman"/>
          <w:sz w:val="24"/>
          <w:szCs w:val="24"/>
        </w:rPr>
        <w:t xml:space="preserve"> </w:t>
      </w:r>
      <w:r w:rsidRPr="00180F47">
        <w:rPr>
          <w:rFonts w:ascii="Times New Roman" w:hAnsi="Times New Roman"/>
          <w:i/>
          <w:iCs/>
          <w:sz w:val="24"/>
          <w:szCs w:val="24"/>
        </w:rPr>
        <w:t>“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Për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Median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Autovizive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Republikën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Shqipërisë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>”</w:t>
      </w:r>
    </w:p>
    <w:p w14:paraId="1D38C70D" w14:textId="15A78549" w:rsidR="006D3FD4" w:rsidRPr="006D3FD4" w:rsidRDefault="006D3FD4" w:rsidP="006D3FD4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</w:t>
      </w:r>
      <w:r w:rsidRPr="000D4328">
        <w:rPr>
          <w:rFonts w:ascii="Times New Roman" w:hAnsi="Times New Roman"/>
          <w:sz w:val="24"/>
          <w:szCs w:val="24"/>
        </w:rPr>
        <w:t xml:space="preserve">119/2014 </w:t>
      </w:r>
      <w:r w:rsidRPr="00180F47">
        <w:rPr>
          <w:i/>
          <w:iCs/>
          <w:sz w:val="24"/>
          <w:szCs w:val="24"/>
        </w:rPr>
        <w:t>"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Për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të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drejtën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e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informimit</w:t>
      </w:r>
      <w:proofErr w:type="spellEnd"/>
      <w:r w:rsidRPr="00180F47">
        <w:rPr>
          <w:i/>
          <w:iCs/>
          <w:sz w:val="24"/>
          <w:szCs w:val="24"/>
        </w:rPr>
        <w:t>"</w:t>
      </w:r>
      <w:r w:rsidRPr="00180F47">
        <w:rPr>
          <w:rFonts w:ascii="Times New Roman" w:hAnsi="Times New Roman"/>
          <w:i/>
          <w:iCs/>
          <w:sz w:val="24"/>
          <w:szCs w:val="24"/>
        </w:rPr>
        <w:t>.</w:t>
      </w:r>
    </w:p>
    <w:p w14:paraId="56B0F0B9" w14:textId="296F11AE" w:rsidR="006D3FD4" w:rsidRPr="006D3FD4" w:rsidRDefault="006D3FD4" w:rsidP="006D3FD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3D72A5">
        <w:rPr>
          <w:rFonts w:ascii="Times New Roman" w:hAnsi="Times New Roman"/>
          <w:sz w:val="24"/>
          <w:szCs w:val="24"/>
        </w:rPr>
        <w:t>Ligj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Nr.120/2014 </w:t>
      </w:r>
      <w:r w:rsidRPr="00180F47">
        <w:rPr>
          <w:rFonts w:ascii="Times New Roman" w:hAnsi="Times New Roman"/>
          <w:i/>
          <w:iCs/>
          <w:sz w:val="24"/>
          <w:szCs w:val="24"/>
        </w:rPr>
        <w:t>“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Për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Mbrojtjen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e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të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dhënave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Personale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>”</w:t>
      </w:r>
    </w:p>
    <w:p w14:paraId="70D3E4FE" w14:textId="77777777" w:rsidR="00A66BC2" w:rsidRDefault="00A66BC2" w:rsidP="00A66B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sq-AL"/>
        </w:rPr>
      </w:pPr>
    </w:p>
    <w:p w14:paraId="0C04D0A0" w14:textId="77777777" w:rsidR="00A66BC2" w:rsidRPr="00210C48" w:rsidRDefault="00A66BC2" w:rsidP="00A66B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7F115B" w14:paraId="5FE0D008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FC4306A" w14:textId="77777777" w:rsidR="00FA4867" w:rsidRPr="007F115B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4822562" w14:textId="77777777" w:rsidR="00FA4867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4E999BEC" w14:textId="77777777" w:rsidR="009C1B56" w:rsidRPr="00F40ED2" w:rsidRDefault="00FA4867" w:rsidP="009C1B56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dokumentacionin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dorëzuar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9C1B56" w:rsidRPr="00F40ED2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>,</w:t>
      </w:r>
      <w:r w:rsidR="009C1B56">
        <w:rPr>
          <w:rFonts w:ascii="Times New Roman" w:hAnsi="Times New Roman" w:cs="Times New Roman"/>
          <w:sz w:val="24"/>
          <w:szCs w:val="24"/>
        </w:rPr>
        <w:br/>
      </w:r>
      <w:r w:rsidR="009C1B56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9C1B56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>,</w:t>
      </w:r>
      <w:r w:rsidR="009C1B56">
        <w:rPr>
          <w:rFonts w:ascii="Times New Roman" w:hAnsi="Times New Roman" w:cs="Times New Roman"/>
          <w:sz w:val="24"/>
          <w:szCs w:val="24"/>
        </w:rPr>
        <w:br/>
      </w:r>
      <w:r w:rsidR="009C1B56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9C1B56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B56" w:rsidRPr="00F40ED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9C1B56">
        <w:rPr>
          <w:rFonts w:ascii="Times New Roman" w:hAnsi="Times New Roman" w:cs="Times New Roman"/>
          <w:sz w:val="24"/>
          <w:szCs w:val="24"/>
        </w:rPr>
        <w:t>.</w:t>
      </w:r>
    </w:p>
    <w:p w14:paraId="75FF7E7A" w14:textId="7E49A131" w:rsidR="00FA4867" w:rsidRPr="007F115B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93168E"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40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gjatë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intervistës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strukturuar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gojë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vlerësohen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pikëve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7F115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60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7F115B" w14:paraId="39A849A4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5A4150A" w14:textId="77777777" w:rsidR="00FA4867" w:rsidRPr="007F115B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2C81140" w14:textId="77777777" w:rsidR="0093168E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304A9E51" w14:textId="77777777" w:rsidR="00FA4867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081DE59C" w14:textId="44C825EC" w:rsidR="00FA4867" w:rsidRPr="007F115B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41A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</w:t>
      </w:r>
      <w:r w:rsidR="006242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A63A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publik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</w:t>
      </w:r>
      <w:proofErr w:type="spellStart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9878B3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7F115B" w14:paraId="025DFD2C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DFE3AA7" w14:textId="77777777" w:rsidR="006247A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D1D2696" w14:textId="77777777" w:rsidR="006247A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14:paraId="6AC628B2" w14:textId="69B9D659" w:rsidR="00B61CF5" w:rsidRPr="007F115B" w:rsidRDefault="00B61CF5" w:rsidP="00940237">
      <w:pPr>
        <w:ind w:left="-90" w:hanging="9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510A01B1" w14:textId="196116C9" w:rsidR="006247AC" w:rsidRPr="007F115B" w:rsidRDefault="006247AC" w:rsidP="0062428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rast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renditur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fillim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kësaj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shpalljeje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="00B61CF5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konkurrim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0E7818"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informacion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do ta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merrni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Portalin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Shërbimit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Kombëtar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Punësimit</w:t>
      </w:r>
      <w:proofErr w:type="spellEnd"/>
      <w:r w:rsidRPr="007F115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stendën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informimit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Bashkinë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7F115B" w14:paraId="644475C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7EFBA5F" w14:textId="77777777" w:rsidR="006247AC" w:rsidRPr="007F115B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2CD848A" w14:textId="77777777" w:rsidR="006247A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14:paraId="7162542F" w14:textId="77777777" w:rsidR="006247A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14:paraId="31681483" w14:textId="77777777" w:rsidR="006247AC" w:rsidRPr="007F115B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E7B3AB" w14:textId="77777777" w:rsidR="006247AC" w:rsidRPr="007F115B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procedur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kan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drejt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aplikojn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gjith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jasht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>
        <w:rPr>
          <w:rFonts w:ascii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841A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="00913035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rgjithshme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nenit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152/2013 “</w:t>
      </w:r>
      <w:proofErr w:type="spellStart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proofErr w:type="gramStart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”,</w:t>
      </w:r>
      <w:proofErr w:type="spellStart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proofErr w:type="gramEnd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="00F505DA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3E464F0" w14:textId="349F1D8A" w:rsidR="00F505DA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per </w:t>
      </w:r>
      <w:proofErr w:type="spellStart"/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pranimin</w:t>
      </w:r>
      <w:proofErr w:type="spellEnd"/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7C6F5B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</w:t>
      </w:r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a.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shtetas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shqiptar</w:t>
      </w:r>
      <w:proofErr w:type="spellEnd"/>
    </w:p>
    <w:p w14:paraId="7C011F68" w14:textId="573D0D26"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b.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vepruar</w:t>
      </w:r>
      <w:proofErr w:type="spellEnd"/>
    </w:p>
    <w:p w14:paraId="521EC461" w14:textId="5C2E58B9"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gjuh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shqipe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shkruar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folur</w:t>
      </w:r>
      <w:proofErr w:type="spellEnd"/>
    </w:p>
    <w:p w14:paraId="016090CA" w14:textId="77777777"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kushte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sore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lejojn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kryej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detyr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  <w:proofErr w:type="spellEnd"/>
    </w:p>
    <w:p w14:paraId="709F36CC" w14:textId="790E9CF3"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e.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nuar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vendim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form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prer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krimi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kundravajtje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penale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dashje</w:t>
      </w:r>
      <w:proofErr w:type="spellEnd"/>
    </w:p>
    <w:p w14:paraId="33898993" w14:textId="6BD13086" w:rsidR="00913035" w:rsidRPr="007F115B" w:rsidRDefault="002A15CC" w:rsidP="00624285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f.</w:t>
      </w:r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Ndaj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tij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marr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largimit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rbimi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civil,</w:t>
      </w:r>
      <w:r w:rsidR="002F73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shuar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</w:t>
      </w:r>
      <w:r w:rsidR="002F73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6F92FC" w14:textId="77777777" w:rsidR="003B4B01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kriteret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veçanta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75152293" w14:textId="28A18B04" w:rsidR="00624285" w:rsidRPr="007F115B" w:rsidRDefault="00624285" w:rsidP="006242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shkollës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larte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43196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>Shkenca</w:t>
      </w:r>
      <w:proofErr w:type="spellEnd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>Shoq</w:t>
      </w:r>
      <w:r w:rsidR="00431969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>rore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2CB8BA7" w14:textId="77777777" w:rsidR="003B4B01" w:rsidRPr="003B4B01" w:rsidRDefault="00614261" w:rsidP="003B4B01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8F03C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gjuhe</w:t>
      </w:r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huaj</w:t>
      </w:r>
      <w:r w:rsidR="00F654C7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="00F654C7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F654C7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Anglisht</w:t>
      </w:r>
      <w:proofErr w:type="spellEnd"/>
      <w:r w:rsidR="00F654C7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654C7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italisht</w:t>
      </w:r>
      <w:proofErr w:type="spellEnd"/>
      <w:r w:rsidR="00F654C7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etj</w:t>
      </w:r>
      <w:proofErr w:type="spellEnd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programeve</w:t>
      </w:r>
      <w:proofErr w:type="spellEnd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baze</w:t>
      </w:r>
      <w:proofErr w:type="spellEnd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kompjuterike</w:t>
      </w:r>
      <w:proofErr w:type="spellEnd"/>
      <w:r w:rsidR="00841A7D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4A5C37C" w14:textId="06A3F16A" w:rsidR="002A15CC" w:rsidRPr="00624285" w:rsidRDefault="00614261" w:rsidP="00624285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3B4B01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215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 w:rsidR="006242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vit</w:t>
      </w:r>
      <w:r w:rsidR="009F6F99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>eksperjenc</w:t>
      </w:r>
      <w:r w:rsidR="003B4B01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D104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104F9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6D3FD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D104F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32C37" w:rsidRPr="003B4B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9570"/>
      </w:tblGrid>
      <w:tr w:rsidR="002A15CC" w:rsidRPr="007F115B" w14:paraId="1FA95942" w14:textId="77777777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6493973" w14:textId="77777777" w:rsidR="002A15CC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22DBC9B" w14:textId="77777777" w:rsidR="002A15CC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14:paraId="3ED1EF60" w14:textId="77777777" w:rsidR="002A15CC" w:rsidRPr="007F115B" w:rsidRDefault="002A15CC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392D8C" w14:textId="77777777" w:rsidR="002F7333" w:rsidRDefault="002A15CC" w:rsidP="00624285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1F7EF9B1" w14:textId="02866AF0" w:rsidR="000E7818" w:rsidRPr="00624285" w:rsidRDefault="002A15CC" w:rsidP="00624285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br/>
        <w:t xml:space="preserve">a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linkun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përfshirë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diplomat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Republikës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Shqipërisë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përcillet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njehsimi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Ministria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Sportit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procedurën</w:t>
      </w:r>
      <w:proofErr w:type="spellEnd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pranimit</w:t>
      </w:r>
      <w:proofErr w:type="spellEnd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3B4B01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postë</w:t>
      </w:r>
      <w:proofErr w:type="spellEnd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A66B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F654C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="00F654C7"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D70B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03.02</w:t>
      </w:r>
      <w:r w:rsidR="006D3FD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6242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</w:t>
      </w:r>
      <w:r w:rsidR="00A615F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0E7818" w:rsidRPr="007F115B" w14:paraId="61C53DBF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53DB1C6" w14:textId="77777777" w:rsidR="000E7818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AD9D4CC" w14:textId="77777777" w:rsidR="000E7818" w:rsidRPr="007F115B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66DEA598" w14:textId="77777777" w:rsidR="002A15CC" w:rsidRPr="007F115B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83B6ED" w14:textId="185879E6" w:rsidR="00221E86" w:rsidRPr="007F115B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Duke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filluar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</w:t>
      </w:r>
      <w:r w:rsidR="00FA53F4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0B8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06.02</w:t>
      </w:r>
      <w:r w:rsidR="0062428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.202</w:t>
      </w:r>
      <w:r w:rsidR="00A615F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3</w:t>
      </w:r>
      <w:r w:rsidR="000E7818" w:rsidRPr="007F115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Drejtoria e Burimeve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030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030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030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030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3B4B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</w:t>
      </w:r>
      <w:r w:rsidR="00221E86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</w:t>
      </w:r>
      <w:r w:rsidR="00221E86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civil,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do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="000E7818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221E86" w:rsidRPr="007F115B" w14:paraId="50007F7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60D5B7F" w14:textId="77777777" w:rsidR="00221E86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97BCFDB" w14:textId="77777777" w:rsidR="00221E86" w:rsidRPr="007F115B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2DE1F1A8" w14:textId="77777777" w:rsidR="00221E86" w:rsidRPr="007F115B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14:paraId="3E27C6DC" w14:textId="77777777" w:rsidR="00913035" w:rsidRPr="007F115B" w:rsidRDefault="00913035" w:rsidP="00624285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04C7B5" w14:textId="13513F33" w:rsidR="00E97947" w:rsidRPr="007F115B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shkrim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7C28335B" w14:textId="77777777" w:rsidR="006D3FD4" w:rsidRPr="00210C48" w:rsidRDefault="006D3FD4" w:rsidP="006D3FD4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139/2015 </w:t>
      </w:r>
      <w:r>
        <w:rPr>
          <w:rFonts w:ascii="Calibri" w:hAnsi="Calibri" w:cs="Times New Roman"/>
          <w:color w:val="000000" w:themeColor="text1"/>
          <w:sz w:val="24"/>
          <w:szCs w:val="24"/>
        </w:rPr>
        <w:t>"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vetëqeverisjen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vendore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D472F5C" w14:textId="77777777" w:rsidR="006D3FD4" w:rsidRPr="00210C48" w:rsidRDefault="006D3FD4" w:rsidP="006D3FD4">
      <w:pPr>
        <w:numPr>
          <w:ilvl w:val="0"/>
          <w:numId w:val="27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Ligji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nr.9131, </w:t>
      </w:r>
      <w:proofErr w:type="spellStart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08.09.2003 “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rregullat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etikës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administratën</w:t>
      </w:r>
      <w:proofErr w:type="spellEnd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publike</w:t>
      </w:r>
      <w:proofErr w:type="spellEnd"/>
      <w:r>
        <w:rPr>
          <w:rFonts w:ascii="Calibri" w:hAnsi="Calibri" w:cs="Times New Roman"/>
          <w:i/>
          <w:color w:val="000000" w:themeColor="text1"/>
          <w:sz w:val="24"/>
          <w:szCs w:val="24"/>
        </w:rPr>
        <w:t>"</w:t>
      </w:r>
      <w:r w:rsidRPr="00210C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1EF0954B" w14:textId="77777777" w:rsidR="006D3FD4" w:rsidRPr="00210C48" w:rsidRDefault="006D3FD4" w:rsidP="006D3FD4">
      <w:pPr>
        <w:numPr>
          <w:ilvl w:val="0"/>
          <w:numId w:val="27"/>
        </w:numPr>
        <w:shd w:val="clear" w:color="auto" w:fill="FFFFFF"/>
        <w:spacing w:after="0" w:line="240" w:lineRule="auto"/>
        <w:ind w:left="270" w:hanging="27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nr. 152/2013 “</w:t>
      </w:r>
      <w:proofErr w:type="spellStart"/>
      <w:r w:rsidRPr="00210C48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210C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i/>
          <w:sz w:val="24"/>
          <w:szCs w:val="24"/>
        </w:rPr>
        <w:t>nëpunësin</w:t>
      </w:r>
      <w:proofErr w:type="spellEnd"/>
      <w:r w:rsidRPr="00210C48">
        <w:rPr>
          <w:rFonts w:ascii="Times New Roman" w:hAnsi="Times New Roman" w:cs="Times New Roman"/>
          <w:i/>
          <w:sz w:val="24"/>
          <w:szCs w:val="24"/>
        </w:rPr>
        <w:t xml:space="preserve"> civil</w:t>
      </w:r>
      <w:r w:rsidRPr="00210C4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aktet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nënligjore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0C48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210C48">
        <w:rPr>
          <w:rFonts w:ascii="Times New Roman" w:hAnsi="Times New Roman" w:cs="Times New Roman"/>
          <w:sz w:val="24"/>
          <w:szCs w:val="24"/>
        </w:rPr>
        <w:t>;</w:t>
      </w:r>
    </w:p>
    <w:p w14:paraId="0E9C32EB" w14:textId="77777777" w:rsidR="006D3FD4" w:rsidRPr="00180F47" w:rsidRDefault="006D3FD4" w:rsidP="006D3FD4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3D72A5">
        <w:rPr>
          <w:rFonts w:ascii="Times New Roman" w:hAnsi="Times New Roman"/>
          <w:sz w:val="24"/>
          <w:szCs w:val="24"/>
        </w:rPr>
        <w:t>Ligj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Nr.</w:t>
      </w:r>
      <w:r>
        <w:rPr>
          <w:rFonts w:ascii="Times New Roman" w:hAnsi="Times New Roman"/>
          <w:sz w:val="24"/>
          <w:szCs w:val="24"/>
        </w:rPr>
        <w:t>97</w:t>
      </w:r>
      <w:r w:rsidRPr="003D72A5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>3</w:t>
      </w:r>
      <w:r w:rsidRPr="003D72A5">
        <w:rPr>
          <w:rFonts w:ascii="Times New Roman" w:hAnsi="Times New Roman"/>
          <w:sz w:val="24"/>
          <w:szCs w:val="24"/>
        </w:rPr>
        <w:t xml:space="preserve"> </w:t>
      </w:r>
      <w:r w:rsidRPr="00180F47">
        <w:rPr>
          <w:rFonts w:ascii="Times New Roman" w:hAnsi="Times New Roman"/>
          <w:i/>
          <w:iCs/>
          <w:sz w:val="24"/>
          <w:szCs w:val="24"/>
        </w:rPr>
        <w:t>“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Për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Median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Autovizive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Republikën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Shqipërisë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>”</w:t>
      </w:r>
    </w:p>
    <w:p w14:paraId="195A1E97" w14:textId="77777777" w:rsidR="006D3FD4" w:rsidRPr="006D3FD4" w:rsidRDefault="006D3FD4" w:rsidP="006D3FD4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>
        <w:rPr>
          <w:rFonts w:ascii="Times New Roman" w:hAnsi="Times New Roman"/>
          <w:sz w:val="24"/>
          <w:szCs w:val="24"/>
        </w:rPr>
        <w:t xml:space="preserve"> Nr.</w:t>
      </w:r>
      <w:r w:rsidRPr="000D4328">
        <w:rPr>
          <w:rFonts w:ascii="Times New Roman" w:hAnsi="Times New Roman"/>
          <w:sz w:val="24"/>
          <w:szCs w:val="24"/>
        </w:rPr>
        <w:t xml:space="preserve">119/2014 </w:t>
      </w:r>
      <w:r w:rsidRPr="00180F47">
        <w:rPr>
          <w:i/>
          <w:iCs/>
          <w:sz w:val="24"/>
          <w:szCs w:val="24"/>
        </w:rPr>
        <w:t>"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Për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të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drejtën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e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informimit</w:t>
      </w:r>
      <w:proofErr w:type="spellEnd"/>
      <w:r w:rsidRPr="00180F47">
        <w:rPr>
          <w:i/>
          <w:iCs/>
          <w:sz w:val="24"/>
          <w:szCs w:val="24"/>
        </w:rPr>
        <w:t>"</w:t>
      </w:r>
      <w:r w:rsidRPr="00180F47">
        <w:rPr>
          <w:rFonts w:ascii="Times New Roman" w:hAnsi="Times New Roman"/>
          <w:i/>
          <w:iCs/>
          <w:sz w:val="24"/>
          <w:szCs w:val="24"/>
        </w:rPr>
        <w:t>.</w:t>
      </w:r>
    </w:p>
    <w:p w14:paraId="315449B1" w14:textId="77777777" w:rsidR="006D3FD4" w:rsidRPr="006D3FD4" w:rsidRDefault="006D3FD4" w:rsidP="006D3FD4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3D72A5">
        <w:rPr>
          <w:rFonts w:ascii="Times New Roman" w:hAnsi="Times New Roman"/>
          <w:sz w:val="24"/>
          <w:szCs w:val="24"/>
        </w:rPr>
        <w:t>Ligj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 w:rsidRPr="003D72A5">
        <w:rPr>
          <w:rFonts w:ascii="Times New Roman" w:hAnsi="Times New Roman"/>
          <w:sz w:val="24"/>
          <w:szCs w:val="24"/>
        </w:rPr>
        <w:t xml:space="preserve"> Nr.120/2014 </w:t>
      </w:r>
      <w:r w:rsidRPr="00180F47">
        <w:rPr>
          <w:rFonts w:ascii="Times New Roman" w:hAnsi="Times New Roman"/>
          <w:i/>
          <w:iCs/>
          <w:sz w:val="24"/>
          <w:szCs w:val="24"/>
        </w:rPr>
        <w:t>“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Për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Mbrojtjen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e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të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dhënave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180F47">
        <w:rPr>
          <w:rFonts w:ascii="Times New Roman" w:hAnsi="Times New Roman"/>
          <w:i/>
          <w:iCs/>
          <w:sz w:val="24"/>
          <w:szCs w:val="24"/>
        </w:rPr>
        <w:t>Personale</w:t>
      </w:r>
      <w:proofErr w:type="spellEnd"/>
      <w:r w:rsidRPr="00180F47">
        <w:rPr>
          <w:rFonts w:ascii="Times New Roman" w:hAnsi="Times New Roman"/>
          <w:i/>
          <w:iCs/>
          <w:sz w:val="24"/>
          <w:szCs w:val="24"/>
        </w:rPr>
        <w:t>”</w:t>
      </w:r>
    </w:p>
    <w:p w14:paraId="1E8B9672" w14:textId="77777777" w:rsidR="00614261" w:rsidRPr="00614261" w:rsidRDefault="00614261" w:rsidP="006142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p w14:paraId="6C174FBB" w14:textId="77777777" w:rsidR="00CD627B" w:rsidRPr="007F115B" w:rsidRDefault="00221E86" w:rsidP="00CD627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gjatë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intervistës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strukturuar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gojë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555A9B3D" w14:textId="77777777" w:rsidR="00221E86" w:rsidRPr="007F115B" w:rsidRDefault="00221E86" w:rsidP="003750F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480"/>
      </w:tblGrid>
      <w:tr w:rsidR="00221E86" w:rsidRPr="007F115B" w14:paraId="797E3060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00258FE" w14:textId="77777777" w:rsidR="00221E86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51CB5FB" w14:textId="77777777" w:rsidR="00221E86" w:rsidRPr="007F115B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63B6C6BC" w14:textId="26F4AB02" w:rsidR="000E7818" w:rsidRPr="007F115B" w:rsidRDefault="00221E86" w:rsidP="00624285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7F11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strukturuar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gojë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tyre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25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përvojës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trajnimeve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lidhura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fushën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9736"/>
      </w:tblGrid>
      <w:tr w:rsidR="00221E86" w:rsidRPr="007F115B" w14:paraId="72D6E105" w14:textId="77777777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5F30F1B" w14:textId="77777777" w:rsidR="00221E86" w:rsidRPr="007F115B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89785D5" w14:textId="77777777" w:rsidR="00221E86" w:rsidRPr="007F115B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37F5FC25" w14:textId="77777777" w:rsidR="00221E86" w:rsidRPr="007F115B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7F115B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388364E5" w14:textId="77777777" w:rsidR="00221E86" w:rsidRPr="007F115B" w:rsidRDefault="00221E86" w:rsidP="00624285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3380F6" w14:textId="0B383286" w:rsidR="00624285" w:rsidRPr="00624285" w:rsidRDefault="00221E86" w:rsidP="0062428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Drejtoria e Burimeve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Punësimit”dhe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nga,Drejtoria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Burimeve </w:t>
      </w:r>
      <w:proofErr w:type="spellStart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7F11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BashkisëVorë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  <w:r w:rsidRPr="007F115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sqarime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mëtejshme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mund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kontaktoni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adresën</w:t>
      </w:r>
      <w:proofErr w:type="spellEnd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 </w:t>
      </w:r>
      <w:proofErr w:type="spellStart"/>
      <w:r w:rsidR="00A32C37" w:rsidRPr="007F115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email-it:</w:t>
      </w:r>
      <w:hyperlink r:id="rId8" w:history="1">
        <w:r w:rsidR="00A32C37" w:rsidRPr="007F115B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info@bashkiavore.gov.al</w:t>
        </w:r>
        <w:proofErr w:type="spellEnd"/>
      </w:hyperlink>
    </w:p>
    <w:p w14:paraId="057C97BE" w14:textId="77777777" w:rsidR="006D3FD4" w:rsidRDefault="006D3FD4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638AA37" w14:textId="77777777" w:rsidR="006D3FD4" w:rsidRDefault="006D3FD4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A2C3070" w14:textId="77777777" w:rsidR="006D3FD4" w:rsidRDefault="006D3FD4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C6A48F2" w14:textId="46E6AA9D" w:rsidR="00A32C37" w:rsidRPr="007F115B" w:rsidRDefault="00DB20A5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DREJTORIA E BURIMEVE NJERËZORE</w:t>
      </w:r>
    </w:p>
    <w:p w14:paraId="747D48BF" w14:textId="77777777" w:rsidR="00A32C37" w:rsidRPr="00DB20A5" w:rsidRDefault="00DB20A5" w:rsidP="00DB20A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B20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  <w:proofErr w:type="spellEnd"/>
    </w:p>
    <w:p w14:paraId="42DF1E0A" w14:textId="06FC35DD" w:rsidR="00221E86" w:rsidRDefault="00624285" w:rsidP="0062428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Mirjeta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Mema</w:t>
      </w:r>
      <w:proofErr w:type="spellEnd"/>
    </w:p>
    <w:p w14:paraId="14AB0953" w14:textId="009164D0" w:rsidR="00431969" w:rsidRPr="00431969" w:rsidRDefault="00431969" w:rsidP="0043196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4D520C1" w14:textId="5F5677DC" w:rsidR="00431969" w:rsidRPr="00431969" w:rsidRDefault="00431969" w:rsidP="0043196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411FDF" w14:textId="44706589" w:rsidR="00431969" w:rsidRPr="00431969" w:rsidRDefault="00431969" w:rsidP="0043196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F4031A" w14:textId="7A27B71C" w:rsidR="00431969" w:rsidRPr="00431969" w:rsidRDefault="00431969" w:rsidP="0043196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0A8B5FD" w14:textId="435A9ED3" w:rsidR="00431969" w:rsidRPr="00431969" w:rsidRDefault="00431969" w:rsidP="0043196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68BDE6C" w14:textId="3EE07993" w:rsidR="00431969" w:rsidRDefault="00431969" w:rsidP="00431969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4A4D9EA" w14:textId="77777777" w:rsidR="00431969" w:rsidRPr="00431969" w:rsidRDefault="00431969" w:rsidP="0043196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431969" w:rsidRPr="00431969" w:rsidSect="009878B3">
      <w:footerReference w:type="default" r:id="rId9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C276A" w14:textId="77777777" w:rsidR="00CA335F" w:rsidRDefault="00CA335F" w:rsidP="00836F28">
      <w:pPr>
        <w:spacing w:after="0" w:line="240" w:lineRule="auto"/>
      </w:pPr>
      <w:r>
        <w:separator/>
      </w:r>
    </w:p>
  </w:endnote>
  <w:endnote w:type="continuationSeparator" w:id="0">
    <w:p w14:paraId="555D66EB" w14:textId="77777777" w:rsidR="00CA335F" w:rsidRDefault="00CA335F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92DA5" w14:textId="77777777"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14:paraId="4878D434" w14:textId="01036BBD" w:rsidR="00836F28" w:rsidRDefault="00836F28" w:rsidP="00836F28">
    <w:pPr>
      <w:pStyle w:val="Footer"/>
    </w:pPr>
    <w:r>
      <w:rPr>
        <w:sz w:val="18"/>
        <w:szCs w:val="18"/>
      </w:rPr>
      <w:t xml:space="preserve">      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>: Rr</w:t>
    </w:r>
    <w:proofErr w:type="gramStart"/>
    <w:r>
      <w:rPr>
        <w:sz w:val="18"/>
        <w:szCs w:val="18"/>
      </w:rPr>
      <w:t>.”</w:t>
    </w:r>
    <w:proofErr w:type="spellStart"/>
    <w:r>
      <w:rPr>
        <w:sz w:val="18"/>
        <w:szCs w:val="18"/>
      </w:rPr>
      <w:t>Unaza</w:t>
    </w:r>
    <w:proofErr w:type="spellEnd"/>
    <w:proofErr w:type="gramEnd"/>
    <w:r>
      <w:rPr>
        <w:sz w:val="18"/>
        <w:szCs w:val="18"/>
      </w:rPr>
      <w:t xml:space="preserve">” nr.73, Kodi </w:t>
    </w:r>
    <w:proofErr w:type="spellStart"/>
    <w:r>
      <w:rPr>
        <w:sz w:val="18"/>
        <w:szCs w:val="18"/>
      </w:rPr>
      <w:t>Postar</w:t>
    </w:r>
    <w:proofErr w:type="spellEnd"/>
    <w:r>
      <w:rPr>
        <w:sz w:val="18"/>
        <w:szCs w:val="18"/>
      </w:rPr>
      <w:t xml:space="preserve">: 1032, </w:t>
    </w:r>
    <w:proofErr w:type="spellStart"/>
    <w:r>
      <w:rPr>
        <w:sz w:val="18"/>
        <w:szCs w:val="18"/>
      </w:rPr>
      <w:t>Vorë</w:t>
    </w:r>
    <w:proofErr w:type="spellEnd"/>
    <w:r>
      <w:rPr>
        <w:sz w:val="18"/>
        <w:szCs w:val="18"/>
      </w:rPr>
      <w:t xml:space="preserve">, </w:t>
    </w:r>
    <w:proofErr w:type="spellStart"/>
    <w:r>
      <w:rPr>
        <w:sz w:val="18"/>
        <w:szCs w:val="18"/>
      </w:rPr>
      <w:t>Shqipëri</w:t>
    </w:r>
    <w:proofErr w:type="spellEnd"/>
    <w:r>
      <w:rPr>
        <w:sz w:val="18"/>
        <w:szCs w:val="18"/>
      </w:rPr>
      <w:t xml:space="preserve">, </w:t>
    </w:r>
    <w:r w:rsidR="00431969">
      <w:rPr>
        <w:sz w:val="18"/>
        <w:szCs w:val="18"/>
      </w:rPr>
      <w:t>www</w:t>
    </w:r>
    <w:r>
      <w:rPr>
        <w:sz w:val="18"/>
        <w:szCs w:val="18"/>
      </w:rPr>
      <w:t xml:space="preserve">.bashkiavore.gov.al,  </w:t>
    </w:r>
    <w:proofErr w:type="spellStart"/>
    <w:r>
      <w:rPr>
        <w:sz w:val="18"/>
        <w:szCs w:val="18"/>
      </w:rPr>
      <w:t>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spellEnd"/>
  </w:p>
  <w:p w14:paraId="5E71B0BF" w14:textId="77777777" w:rsidR="00836F28" w:rsidRDefault="00836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72B1EA" w14:textId="77777777" w:rsidR="00CA335F" w:rsidRDefault="00CA335F" w:rsidP="00836F28">
      <w:pPr>
        <w:spacing w:after="0" w:line="240" w:lineRule="auto"/>
      </w:pPr>
      <w:r>
        <w:separator/>
      </w:r>
    </w:p>
  </w:footnote>
  <w:footnote w:type="continuationSeparator" w:id="0">
    <w:p w14:paraId="2113433A" w14:textId="77777777" w:rsidR="00CA335F" w:rsidRDefault="00CA335F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.5pt;height:.5pt" o:bullet="t" filled="t">
        <v:fill color2="black"/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lang w:val="sq-AL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99B3CD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9F17B5"/>
    <w:multiLevelType w:val="hybridMultilevel"/>
    <w:tmpl w:val="F1AA9466"/>
    <w:lvl w:ilvl="0" w:tplc="71D4745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417D1AFC"/>
    <w:multiLevelType w:val="hybridMultilevel"/>
    <w:tmpl w:val="0B365A9E"/>
    <w:lvl w:ilvl="0" w:tplc="DDF457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 w15:restartNumberingAfterBreak="0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7623B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8"/>
  </w:num>
  <w:num w:numId="5">
    <w:abstractNumId w:val="19"/>
  </w:num>
  <w:num w:numId="6">
    <w:abstractNumId w:val="5"/>
  </w:num>
  <w:num w:numId="7">
    <w:abstractNumId w:val="4"/>
  </w:num>
  <w:num w:numId="8">
    <w:abstractNumId w:val="2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6"/>
  </w:num>
  <w:num w:numId="14">
    <w:abstractNumId w:val="10"/>
  </w:num>
  <w:num w:numId="15">
    <w:abstractNumId w:val="13"/>
  </w:num>
  <w:num w:numId="16">
    <w:abstractNumId w:val="11"/>
  </w:num>
  <w:num w:numId="17">
    <w:abstractNumId w:val="9"/>
  </w:num>
  <w:num w:numId="18">
    <w:abstractNumId w:val="17"/>
  </w:num>
  <w:num w:numId="19">
    <w:abstractNumId w:val="21"/>
  </w:num>
  <w:num w:numId="20">
    <w:abstractNumId w:val="20"/>
  </w:num>
  <w:num w:numId="21">
    <w:abstractNumId w:val="14"/>
  </w:num>
  <w:num w:numId="22">
    <w:abstractNumId w:val="22"/>
  </w:num>
  <w:num w:numId="23">
    <w:abstractNumId w:val="0"/>
  </w:num>
  <w:num w:numId="24">
    <w:abstractNumId w:val="1"/>
  </w:num>
  <w:num w:numId="25">
    <w:abstractNumId w:val="2"/>
  </w:num>
  <w:num w:numId="26">
    <w:abstractNumId w:val="7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41A6"/>
    <w:rsid w:val="0002153F"/>
    <w:rsid w:val="00025AB8"/>
    <w:rsid w:val="00045242"/>
    <w:rsid w:val="00054158"/>
    <w:rsid w:val="000748E0"/>
    <w:rsid w:val="00082E5E"/>
    <w:rsid w:val="000906E4"/>
    <w:rsid w:val="000B0125"/>
    <w:rsid w:val="000B1CC3"/>
    <w:rsid w:val="000B4880"/>
    <w:rsid w:val="000B6AAE"/>
    <w:rsid w:val="000C3B43"/>
    <w:rsid w:val="000E7818"/>
    <w:rsid w:val="000F6AC1"/>
    <w:rsid w:val="001164AC"/>
    <w:rsid w:val="00132A14"/>
    <w:rsid w:val="00150DEE"/>
    <w:rsid w:val="0016538B"/>
    <w:rsid w:val="0017445A"/>
    <w:rsid w:val="00175F86"/>
    <w:rsid w:val="00181360"/>
    <w:rsid w:val="00183957"/>
    <w:rsid w:val="001906C1"/>
    <w:rsid w:val="00192A17"/>
    <w:rsid w:val="001C5182"/>
    <w:rsid w:val="001D27A3"/>
    <w:rsid w:val="001D5B7E"/>
    <w:rsid w:val="001E24CE"/>
    <w:rsid w:val="001F7E7E"/>
    <w:rsid w:val="00210C48"/>
    <w:rsid w:val="00221E86"/>
    <w:rsid w:val="002339CF"/>
    <w:rsid w:val="00243B4F"/>
    <w:rsid w:val="00250A54"/>
    <w:rsid w:val="0026001B"/>
    <w:rsid w:val="0026717A"/>
    <w:rsid w:val="00270E03"/>
    <w:rsid w:val="002740D1"/>
    <w:rsid w:val="0028165A"/>
    <w:rsid w:val="002A15CC"/>
    <w:rsid w:val="002A6AD3"/>
    <w:rsid w:val="002D18CC"/>
    <w:rsid w:val="002D25C3"/>
    <w:rsid w:val="002D340E"/>
    <w:rsid w:val="002F7333"/>
    <w:rsid w:val="003021EB"/>
    <w:rsid w:val="00313B8F"/>
    <w:rsid w:val="00323CF9"/>
    <w:rsid w:val="0036262E"/>
    <w:rsid w:val="00364496"/>
    <w:rsid w:val="003654F9"/>
    <w:rsid w:val="003750F3"/>
    <w:rsid w:val="003762C8"/>
    <w:rsid w:val="00397BE5"/>
    <w:rsid w:val="00397DCA"/>
    <w:rsid w:val="003A303B"/>
    <w:rsid w:val="003B0029"/>
    <w:rsid w:val="003B265C"/>
    <w:rsid w:val="003B4B01"/>
    <w:rsid w:val="003C65B5"/>
    <w:rsid w:val="003D33DD"/>
    <w:rsid w:val="003D6E5D"/>
    <w:rsid w:val="003E2AFE"/>
    <w:rsid w:val="003F4E0E"/>
    <w:rsid w:val="00403069"/>
    <w:rsid w:val="00413563"/>
    <w:rsid w:val="004268FA"/>
    <w:rsid w:val="00431969"/>
    <w:rsid w:val="0043440A"/>
    <w:rsid w:val="00435911"/>
    <w:rsid w:val="00475AB8"/>
    <w:rsid w:val="0048760D"/>
    <w:rsid w:val="004C6442"/>
    <w:rsid w:val="004D0D35"/>
    <w:rsid w:val="004E3609"/>
    <w:rsid w:val="004E36A5"/>
    <w:rsid w:val="004E3AFD"/>
    <w:rsid w:val="004F0B56"/>
    <w:rsid w:val="00506529"/>
    <w:rsid w:val="00512832"/>
    <w:rsid w:val="005159A5"/>
    <w:rsid w:val="00527A68"/>
    <w:rsid w:val="00531109"/>
    <w:rsid w:val="005348BB"/>
    <w:rsid w:val="00544A59"/>
    <w:rsid w:val="00550978"/>
    <w:rsid w:val="00564E82"/>
    <w:rsid w:val="00571406"/>
    <w:rsid w:val="005A26CB"/>
    <w:rsid w:val="005C7AB4"/>
    <w:rsid w:val="005D522A"/>
    <w:rsid w:val="005F1904"/>
    <w:rsid w:val="005F3AC9"/>
    <w:rsid w:val="0060405F"/>
    <w:rsid w:val="006070AA"/>
    <w:rsid w:val="00614261"/>
    <w:rsid w:val="0062085E"/>
    <w:rsid w:val="00624285"/>
    <w:rsid w:val="006247AC"/>
    <w:rsid w:val="006276D2"/>
    <w:rsid w:val="006277B5"/>
    <w:rsid w:val="00632251"/>
    <w:rsid w:val="00637B0B"/>
    <w:rsid w:val="00685DC4"/>
    <w:rsid w:val="00694293"/>
    <w:rsid w:val="006A50B7"/>
    <w:rsid w:val="006B02E7"/>
    <w:rsid w:val="006B3A7F"/>
    <w:rsid w:val="006B41DE"/>
    <w:rsid w:val="006C0605"/>
    <w:rsid w:val="006C6C2D"/>
    <w:rsid w:val="006D176D"/>
    <w:rsid w:val="006D314C"/>
    <w:rsid w:val="006D36FF"/>
    <w:rsid w:val="006D3FD4"/>
    <w:rsid w:val="0070087E"/>
    <w:rsid w:val="00707294"/>
    <w:rsid w:val="00707607"/>
    <w:rsid w:val="007128AE"/>
    <w:rsid w:val="00722913"/>
    <w:rsid w:val="00745146"/>
    <w:rsid w:val="007769DE"/>
    <w:rsid w:val="007A4D2C"/>
    <w:rsid w:val="007B47FF"/>
    <w:rsid w:val="007C6F5B"/>
    <w:rsid w:val="007D32F8"/>
    <w:rsid w:val="007D5A77"/>
    <w:rsid w:val="007E0E56"/>
    <w:rsid w:val="007E4494"/>
    <w:rsid w:val="007F115B"/>
    <w:rsid w:val="007F3465"/>
    <w:rsid w:val="007F37A2"/>
    <w:rsid w:val="007F7B8D"/>
    <w:rsid w:val="00802B73"/>
    <w:rsid w:val="00817B8B"/>
    <w:rsid w:val="0082511F"/>
    <w:rsid w:val="0083002D"/>
    <w:rsid w:val="00835A33"/>
    <w:rsid w:val="00836F28"/>
    <w:rsid w:val="00841A7D"/>
    <w:rsid w:val="00850255"/>
    <w:rsid w:val="00862E0D"/>
    <w:rsid w:val="008B00A0"/>
    <w:rsid w:val="008B4F52"/>
    <w:rsid w:val="008C6022"/>
    <w:rsid w:val="008D4666"/>
    <w:rsid w:val="008E347A"/>
    <w:rsid w:val="008E69B2"/>
    <w:rsid w:val="008F03C8"/>
    <w:rsid w:val="00905BAF"/>
    <w:rsid w:val="00913035"/>
    <w:rsid w:val="00913192"/>
    <w:rsid w:val="00913A6E"/>
    <w:rsid w:val="0093168E"/>
    <w:rsid w:val="00940237"/>
    <w:rsid w:val="00943845"/>
    <w:rsid w:val="009465D0"/>
    <w:rsid w:val="009725E7"/>
    <w:rsid w:val="00986114"/>
    <w:rsid w:val="009878B3"/>
    <w:rsid w:val="009954E4"/>
    <w:rsid w:val="00997514"/>
    <w:rsid w:val="009B6D82"/>
    <w:rsid w:val="009C1B56"/>
    <w:rsid w:val="009C3300"/>
    <w:rsid w:val="009C4614"/>
    <w:rsid w:val="009F1284"/>
    <w:rsid w:val="009F2420"/>
    <w:rsid w:val="009F2D6C"/>
    <w:rsid w:val="009F6F99"/>
    <w:rsid w:val="00A0082C"/>
    <w:rsid w:val="00A13D3A"/>
    <w:rsid w:val="00A219EB"/>
    <w:rsid w:val="00A2445A"/>
    <w:rsid w:val="00A32C37"/>
    <w:rsid w:val="00A37B06"/>
    <w:rsid w:val="00A42353"/>
    <w:rsid w:val="00A44929"/>
    <w:rsid w:val="00A47EF5"/>
    <w:rsid w:val="00A52108"/>
    <w:rsid w:val="00A615F7"/>
    <w:rsid w:val="00A63AF0"/>
    <w:rsid w:val="00A66BC2"/>
    <w:rsid w:val="00A77BC3"/>
    <w:rsid w:val="00A91C79"/>
    <w:rsid w:val="00AA57BA"/>
    <w:rsid w:val="00AC2924"/>
    <w:rsid w:val="00AD2717"/>
    <w:rsid w:val="00AD364F"/>
    <w:rsid w:val="00AD405E"/>
    <w:rsid w:val="00AE2CE9"/>
    <w:rsid w:val="00AE4C7A"/>
    <w:rsid w:val="00AF4972"/>
    <w:rsid w:val="00B07B3A"/>
    <w:rsid w:val="00B12F35"/>
    <w:rsid w:val="00B17F03"/>
    <w:rsid w:val="00B40634"/>
    <w:rsid w:val="00B42930"/>
    <w:rsid w:val="00B61CF5"/>
    <w:rsid w:val="00B638E8"/>
    <w:rsid w:val="00B77338"/>
    <w:rsid w:val="00B83DFC"/>
    <w:rsid w:val="00BA5728"/>
    <w:rsid w:val="00BE022D"/>
    <w:rsid w:val="00C00782"/>
    <w:rsid w:val="00C06292"/>
    <w:rsid w:val="00C12912"/>
    <w:rsid w:val="00C43AFE"/>
    <w:rsid w:val="00C65380"/>
    <w:rsid w:val="00C67E01"/>
    <w:rsid w:val="00C9031C"/>
    <w:rsid w:val="00C921CB"/>
    <w:rsid w:val="00CA335F"/>
    <w:rsid w:val="00CA7266"/>
    <w:rsid w:val="00CB54E0"/>
    <w:rsid w:val="00CC44D0"/>
    <w:rsid w:val="00CC7C40"/>
    <w:rsid w:val="00CD0937"/>
    <w:rsid w:val="00CD627B"/>
    <w:rsid w:val="00CF16D4"/>
    <w:rsid w:val="00D104F9"/>
    <w:rsid w:val="00D36EDB"/>
    <w:rsid w:val="00D6065C"/>
    <w:rsid w:val="00D70B83"/>
    <w:rsid w:val="00D91497"/>
    <w:rsid w:val="00DA220C"/>
    <w:rsid w:val="00DB1CB7"/>
    <w:rsid w:val="00DB20A5"/>
    <w:rsid w:val="00DC4548"/>
    <w:rsid w:val="00DC5584"/>
    <w:rsid w:val="00DF340A"/>
    <w:rsid w:val="00DF3411"/>
    <w:rsid w:val="00E14B2D"/>
    <w:rsid w:val="00E24E6B"/>
    <w:rsid w:val="00E7524F"/>
    <w:rsid w:val="00E97947"/>
    <w:rsid w:val="00EC10F6"/>
    <w:rsid w:val="00ED00DC"/>
    <w:rsid w:val="00EE4F94"/>
    <w:rsid w:val="00EF44B1"/>
    <w:rsid w:val="00F027A9"/>
    <w:rsid w:val="00F375BB"/>
    <w:rsid w:val="00F40589"/>
    <w:rsid w:val="00F41CE7"/>
    <w:rsid w:val="00F505DA"/>
    <w:rsid w:val="00F56EA2"/>
    <w:rsid w:val="00F60FC5"/>
    <w:rsid w:val="00F654C7"/>
    <w:rsid w:val="00F67022"/>
    <w:rsid w:val="00F8189D"/>
    <w:rsid w:val="00F97E6D"/>
    <w:rsid w:val="00FA4867"/>
    <w:rsid w:val="00FA53F4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20084"/>
  <w15:docId w15:val="{7B63122D-184A-4EF9-83E0-0FE9E58FC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1966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Drejtoria Burimeve</cp:lastModifiedBy>
  <cp:revision>13</cp:revision>
  <cp:lastPrinted>2020-08-05T14:01:00Z</cp:lastPrinted>
  <dcterms:created xsi:type="dcterms:W3CDTF">2022-12-02T10:21:00Z</dcterms:created>
  <dcterms:modified xsi:type="dcterms:W3CDTF">2023-01-18T08:47:00Z</dcterms:modified>
</cp:coreProperties>
</file>